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6F9FE" w14:textId="77777777" w:rsidR="003C5FE0" w:rsidRPr="00A82B09" w:rsidRDefault="003C5FE0">
      <w:pPr>
        <w:pStyle w:val="Textoindependiente"/>
        <w:rPr>
          <w:rFonts w:ascii="Arial" w:hAnsi="Arial" w:cs="Arial"/>
        </w:rPr>
      </w:pPr>
    </w:p>
    <w:p w14:paraId="040175BF" w14:textId="2DF1D381" w:rsidR="00E80DF9" w:rsidRPr="0047028F" w:rsidRDefault="00536329" w:rsidP="00536329">
      <w:pPr>
        <w:pStyle w:val="Textoindependiente"/>
        <w:rPr>
          <w:rFonts w:ascii="Arial" w:hAnsi="Arial" w:cs="Arial"/>
          <w:sz w:val="18"/>
          <w:szCs w:val="18"/>
        </w:rPr>
      </w:pPr>
      <w:r w:rsidRPr="0047028F">
        <w:rPr>
          <w:rFonts w:ascii="Arial" w:hAnsi="Arial" w:cs="Arial"/>
          <w:sz w:val="18"/>
          <w:szCs w:val="18"/>
        </w:rPr>
        <w:t>CONTRATO</w:t>
      </w:r>
      <w:r w:rsidR="0047028F">
        <w:rPr>
          <w:rFonts w:ascii="Arial" w:hAnsi="Arial" w:cs="Arial"/>
          <w:sz w:val="18"/>
          <w:szCs w:val="18"/>
        </w:rPr>
        <w:t>:</w:t>
      </w:r>
      <w:r w:rsidRPr="0047028F">
        <w:rPr>
          <w:rFonts w:ascii="Arial" w:hAnsi="Arial" w:cs="Arial"/>
          <w:sz w:val="18"/>
          <w:szCs w:val="18"/>
        </w:rPr>
        <w:t xml:space="preserve"> </w:t>
      </w:r>
      <w:r w:rsidRPr="0047028F">
        <w:rPr>
          <w:rFonts w:ascii="Arial" w:hAnsi="Arial" w:cs="Arial"/>
          <w:b/>
          <w:sz w:val="18"/>
          <w:szCs w:val="18"/>
        </w:rPr>
        <w:tab/>
      </w:r>
      <w:r w:rsidR="00305F51" w:rsidRPr="0047028F">
        <w:rPr>
          <w:rFonts w:ascii="Arial" w:hAnsi="Arial" w:cs="Arial"/>
          <w:b/>
          <w:sz w:val="18"/>
          <w:szCs w:val="18"/>
        </w:rPr>
        <w:tab/>
      </w:r>
      <w:r w:rsidR="00305F51" w:rsidRPr="0047028F">
        <w:rPr>
          <w:rFonts w:ascii="Arial" w:hAnsi="Arial" w:cs="Arial"/>
          <w:b/>
          <w:sz w:val="18"/>
          <w:szCs w:val="18"/>
        </w:rPr>
        <w:tab/>
      </w:r>
      <w:r w:rsidRPr="0047028F">
        <w:rPr>
          <w:rFonts w:ascii="Arial" w:hAnsi="Arial" w:cs="Arial"/>
          <w:sz w:val="18"/>
          <w:szCs w:val="18"/>
        </w:rPr>
        <w:tab/>
        <w:t>PRESTACI</w:t>
      </w:r>
      <w:r w:rsidR="004802B0" w:rsidRPr="0047028F">
        <w:rPr>
          <w:rFonts w:ascii="Arial" w:hAnsi="Arial" w:cs="Arial"/>
          <w:sz w:val="18"/>
          <w:szCs w:val="18"/>
        </w:rPr>
        <w:t>Ó</w:t>
      </w:r>
      <w:r w:rsidRPr="0047028F">
        <w:rPr>
          <w:rFonts w:ascii="Arial" w:hAnsi="Arial" w:cs="Arial"/>
          <w:sz w:val="18"/>
          <w:szCs w:val="18"/>
        </w:rPr>
        <w:t>N</w:t>
      </w:r>
      <w:r w:rsidR="004802B0" w:rsidRPr="0047028F">
        <w:rPr>
          <w:rFonts w:ascii="Arial" w:hAnsi="Arial" w:cs="Arial"/>
          <w:sz w:val="18"/>
          <w:szCs w:val="18"/>
        </w:rPr>
        <w:t xml:space="preserve"> </w:t>
      </w:r>
      <w:r w:rsidRPr="0047028F">
        <w:rPr>
          <w:rFonts w:ascii="Arial" w:hAnsi="Arial" w:cs="Arial"/>
          <w:sz w:val="18"/>
          <w:szCs w:val="18"/>
        </w:rPr>
        <w:t>DE SERVICIOS</w:t>
      </w:r>
      <w:r w:rsidR="00D743F1" w:rsidRPr="0047028F">
        <w:rPr>
          <w:rFonts w:ascii="Arial" w:hAnsi="Arial" w:cs="Arial"/>
          <w:sz w:val="18"/>
          <w:szCs w:val="18"/>
        </w:rPr>
        <w:t xml:space="preserve"> </w:t>
      </w:r>
      <w:r w:rsidR="00185C8A" w:rsidRPr="0047028F">
        <w:rPr>
          <w:rFonts w:ascii="Arial" w:hAnsi="Arial" w:cs="Arial"/>
          <w:sz w:val="18"/>
          <w:szCs w:val="18"/>
        </w:rPr>
        <w:t xml:space="preserve"> </w:t>
      </w:r>
    </w:p>
    <w:p w14:paraId="470EC627" w14:textId="4953AAC5" w:rsidR="00536329" w:rsidRPr="0047028F" w:rsidRDefault="00185C8A" w:rsidP="00536329">
      <w:pPr>
        <w:pStyle w:val="Textoindependiente"/>
        <w:rPr>
          <w:rFonts w:ascii="Arial" w:hAnsi="Arial" w:cs="Arial"/>
          <w:sz w:val="18"/>
          <w:szCs w:val="18"/>
        </w:rPr>
      </w:pPr>
      <w:r w:rsidRPr="0047028F">
        <w:rPr>
          <w:rFonts w:ascii="Arial" w:hAnsi="Arial" w:cs="Arial"/>
          <w:sz w:val="18"/>
          <w:szCs w:val="18"/>
        </w:rPr>
        <w:t>CONTRATISTA</w:t>
      </w:r>
      <w:r w:rsidR="00536329" w:rsidRPr="0047028F">
        <w:rPr>
          <w:rFonts w:ascii="Arial" w:hAnsi="Arial" w:cs="Arial"/>
          <w:sz w:val="18"/>
          <w:szCs w:val="18"/>
        </w:rPr>
        <w:t>:</w:t>
      </w:r>
      <w:r w:rsidR="00305F51" w:rsidRPr="0047028F">
        <w:rPr>
          <w:rFonts w:ascii="Arial" w:hAnsi="Arial" w:cs="Arial"/>
          <w:sz w:val="18"/>
          <w:szCs w:val="18"/>
        </w:rPr>
        <w:tab/>
      </w:r>
      <w:r w:rsidR="00305F51" w:rsidRPr="0047028F">
        <w:rPr>
          <w:rFonts w:ascii="Arial" w:hAnsi="Arial" w:cs="Arial"/>
          <w:sz w:val="18"/>
          <w:szCs w:val="18"/>
        </w:rPr>
        <w:tab/>
      </w:r>
      <w:r w:rsidR="00536329" w:rsidRPr="0047028F">
        <w:rPr>
          <w:rFonts w:ascii="Arial" w:hAnsi="Arial" w:cs="Arial"/>
          <w:sz w:val="18"/>
          <w:szCs w:val="18"/>
        </w:rPr>
        <w:t xml:space="preserve"> </w:t>
      </w:r>
      <w:r w:rsidR="0047028F" w:rsidRPr="0047028F">
        <w:rPr>
          <w:rFonts w:ascii="Arial" w:hAnsi="Arial" w:cs="Arial"/>
          <w:sz w:val="18"/>
          <w:szCs w:val="18"/>
        </w:rPr>
        <w:t xml:space="preserve">         ANGIE NATALY OROZCO OSORIO</w:t>
      </w:r>
      <w:r w:rsidR="00D40299" w:rsidRPr="0047028F">
        <w:rPr>
          <w:rFonts w:ascii="Arial" w:hAnsi="Arial" w:cs="Arial"/>
          <w:sz w:val="18"/>
          <w:szCs w:val="18"/>
        </w:rPr>
        <w:tab/>
      </w:r>
    </w:p>
    <w:p w14:paraId="1CD48EA0" w14:textId="64BEE4E6" w:rsidR="00536329" w:rsidRPr="0047028F" w:rsidRDefault="00D40299" w:rsidP="00536329">
      <w:pPr>
        <w:pStyle w:val="Textoindependiente"/>
        <w:rPr>
          <w:rFonts w:ascii="Arial" w:hAnsi="Arial" w:cs="Arial"/>
          <w:sz w:val="18"/>
          <w:szCs w:val="18"/>
        </w:rPr>
      </w:pPr>
      <w:r w:rsidRPr="0047028F">
        <w:rPr>
          <w:rFonts w:ascii="Arial" w:hAnsi="Arial" w:cs="Arial"/>
          <w:sz w:val="18"/>
          <w:szCs w:val="18"/>
        </w:rPr>
        <w:t>IDENTIFICACIÓN:</w:t>
      </w:r>
      <w:r w:rsidRPr="0047028F">
        <w:rPr>
          <w:rFonts w:ascii="Arial" w:hAnsi="Arial" w:cs="Arial"/>
          <w:sz w:val="18"/>
          <w:szCs w:val="18"/>
        </w:rPr>
        <w:tab/>
      </w:r>
      <w:r w:rsidRPr="0047028F">
        <w:rPr>
          <w:rFonts w:ascii="Arial" w:hAnsi="Arial" w:cs="Arial"/>
          <w:sz w:val="18"/>
          <w:szCs w:val="18"/>
        </w:rPr>
        <w:tab/>
      </w:r>
      <w:r w:rsidRPr="0047028F">
        <w:rPr>
          <w:rFonts w:ascii="Arial" w:hAnsi="Arial" w:cs="Arial"/>
          <w:sz w:val="18"/>
          <w:szCs w:val="18"/>
        </w:rPr>
        <w:tab/>
      </w:r>
      <w:r w:rsidR="0047028F" w:rsidRPr="0047028F">
        <w:rPr>
          <w:rFonts w:ascii="Arial" w:hAnsi="Arial" w:cs="Arial"/>
          <w:sz w:val="18"/>
          <w:szCs w:val="18"/>
        </w:rPr>
        <w:t>1010095118</w:t>
      </w:r>
      <w:r w:rsidRPr="0047028F">
        <w:rPr>
          <w:rFonts w:ascii="Arial" w:hAnsi="Arial" w:cs="Arial"/>
          <w:sz w:val="18"/>
          <w:szCs w:val="18"/>
        </w:rPr>
        <w:t xml:space="preserve"> </w:t>
      </w:r>
      <w:r w:rsidR="00180E49" w:rsidRPr="0047028F">
        <w:rPr>
          <w:rFonts w:ascii="Arial" w:hAnsi="Arial" w:cs="Arial"/>
          <w:sz w:val="18"/>
          <w:szCs w:val="18"/>
        </w:rPr>
        <w:t>DE</w:t>
      </w:r>
      <w:r w:rsidR="004C6071" w:rsidRPr="0047028F">
        <w:rPr>
          <w:rFonts w:ascii="Arial" w:hAnsi="Arial" w:cs="Arial"/>
          <w:sz w:val="18"/>
          <w:szCs w:val="18"/>
        </w:rPr>
        <w:t xml:space="preserve"> Santiago de Cali</w:t>
      </w:r>
      <w:r w:rsidR="00536329" w:rsidRPr="0047028F">
        <w:rPr>
          <w:rFonts w:ascii="Arial" w:hAnsi="Arial" w:cs="Arial"/>
          <w:sz w:val="18"/>
          <w:szCs w:val="18"/>
        </w:rPr>
        <w:tab/>
      </w:r>
      <w:r w:rsidR="00536329" w:rsidRPr="0047028F">
        <w:rPr>
          <w:rFonts w:ascii="Arial" w:hAnsi="Arial" w:cs="Arial"/>
          <w:sz w:val="18"/>
          <w:szCs w:val="18"/>
        </w:rPr>
        <w:tab/>
      </w:r>
    </w:p>
    <w:p w14:paraId="21705C67" w14:textId="10AF1237" w:rsidR="00536329" w:rsidRPr="0047028F" w:rsidRDefault="00536329" w:rsidP="00536329">
      <w:pPr>
        <w:pStyle w:val="Textoindependiente"/>
        <w:rPr>
          <w:rFonts w:ascii="Arial" w:hAnsi="Arial" w:cs="Arial"/>
          <w:sz w:val="18"/>
          <w:szCs w:val="18"/>
        </w:rPr>
      </w:pPr>
      <w:r w:rsidRPr="0047028F">
        <w:rPr>
          <w:rFonts w:ascii="Arial" w:hAnsi="Arial" w:cs="Arial"/>
          <w:sz w:val="18"/>
          <w:szCs w:val="18"/>
        </w:rPr>
        <w:t xml:space="preserve">CODIGO </w:t>
      </w:r>
      <w:r w:rsidR="00AC37A4" w:rsidRPr="0047028F">
        <w:rPr>
          <w:rFonts w:ascii="Arial" w:hAnsi="Arial" w:cs="Arial"/>
          <w:sz w:val="18"/>
          <w:szCs w:val="18"/>
        </w:rPr>
        <w:t>DISPONIBILIDAD:</w:t>
      </w:r>
      <w:r w:rsidR="00411132" w:rsidRPr="0047028F">
        <w:rPr>
          <w:rFonts w:ascii="Arial" w:hAnsi="Arial" w:cs="Arial"/>
          <w:sz w:val="18"/>
          <w:szCs w:val="18"/>
        </w:rPr>
        <w:t xml:space="preserve"> </w:t>
      </w:r>
      <w:r w:rsidR="00185C8A" w:rsidRPr="0047028F">
        <w:rPr>
          <w:rFonts w:ascii="Arial" w:hAnsi="Arial" w:cs="Arial"/>
          <w:sz w:val="18"/>
          <w:szCs w:val="18"/>
        </w:rPr>
        <w:tab/>
        <w:t>No. CDP</w:t>
      </w:r>
      <w:r w:rsidR="00185C8A" w:rsidRPr="0047028F">
        <w:rPr>
          <w:rFonts w:ascii="Arial" w:hAnsi="Arial" w:cs="Arial"/>
          <w:color w:val="000000"/>
          <w:sz w:val="18"/>
          <w:szCs w:val="18"/>
        </w:rPr>
        <w:t xml:space="preserve">. </w:t>
      </w:r>
      <w:r w:rsidR="00074961" w:rsidRPr="0047028F">
        <w:rPr>
          <w:rFonts w:ascii="Arial" w:hAnsi="Arial" w:cs="Arial"/>
          <w:color w:val="000000"/>
          <w:sz w:val="18"/>
          <w:szCs w:val="18"/>
        </w:rPr>
        <w:t xml:space="preserve"> </w:t>
      </w:r>
      <w:r w:rsidR="0047028F" w:rsidRPr="0047028F">
        <w:rPr>
          <w:rFonts w:ascii="Arial" w:hAnsi="Arial" w:cs="Arial"/>
          <w:color w:val="000000"/>
          <w:sz w:val="18"/>
          <w:szCs w:val="18"/>
        </w:rPr>
        <w:t>3500232196</w:t>
      </w:r>
      <w:r w:rsidR="006A2B9C" w:rsidRPr="0047028F">
        <w:rPr>
          <w:rFonts w:ascii="Arial" w:hAnsi="Arial" w:cs="Arial"/>
          <w:color w:val="000000"/>
          <w:sz w:val="18"/>
          <w:szCs w:val="18"/>
        </w:rPr>
        <w:tab/>
      </w:r>
    </w:p>
    <w:p w14:paraId="6E95B1CF" w14:textId="7A1E32CD" w:rsidR="00536329" w:rsidRPr="0047028F" w:rsidRDefault="00185C8A" w:rsidP="00536329">
      <w:pPr>
        <w:pStyle w:val="Textoindependiente"/>
        <w:rPr>
          <w:rFonts w:ascii="Arial" w:hAnsi="Arial" w:cs="Arial"/>
          <w:sz w:val="18"/>
          <w:szCs w:val="18"/>
        </w:rPr>
      </w:pPr>
      <w:r w:rsidRPr="0047028F">
        <w:rPr>
          <w:rFonts w:ascii="Arial" w:hAnsi="Arial" w:cs="Arial"/>
          <w:sz w:val="18"/>
          <w:szCs w:val="18"/>
        </w:rPr>
        <w:t>RESERVA:</w:t>
      </w:r>
      <w:r w:rsidR="00305F51" w:rsidRPr="0047028F">
        <w:rPr>
          <w:rFonts w:ascii="Arial" w:hAnsi="Arial" w:cs="Arial"/>
          <w:sz w:val="18"/>
          <w:szCs w:val="18"/>
        </w:rPr>
        <w:tab/>
      </w:r>
      <w:r w:rsidR="00305F51" w:rsidRPr="0047028F">
        <w:rPr>
          <w:rFonts w:ascii="Arial" w:hAnsi="Arial" w:cs="Arial"/>
          <w:sz w:val="18"/>
          <w:szCs w:val="18"/>
        </w:rPr>
        <w:tab/>
      </w:r>
      <w:r w:rsidR="00305F51" w:rsidRPr="0047028F">
        <w:rPr>
          <w:rFonts w:ascii="Arial" w:hAnsi="Arial" w:cs="Arial"/>
          <w:sz w:val="18"/>
          <w:szCs w:val="18"/>
        </w:rPr>
        <w:tab/>
      </w:r>
      <w:r w:rsidRPr="0047028F">
        <w:rPr>
          <w:rFonts w:ascii="Arial" w:hAnsi="Arial" w:cs="Arial"/>
          <w:sz w:val="18"/>
          <w:szCs w:val="18"/>
        </w:rPr>
        <w:tab/>
        <w:t>No. RPC</w:t>
      </w:r>
      <w:r w:rsidR="00074961" w:rsidRPr="0047028F">
        <w:rPr>
          <w:rFonts w:ascii="Arial" w:hAnsi="Arial" w:cs="Arial"/>
          <w:sz w:val="18"/>
          <w:szCs w:val="18"/>
        </w:rPr>
        <w:t>.</w:t>
      </w:r>
      <w:r w:rsidRPr="0047028F">
        <w:rPr>
          <w:rFonts w:ascii="Arial" w:hAnsi="Arial" w:cs="Arial"/>
          <w:sz w:val="18"/>
          <w:szCs w:val="18"/>
        </w:rPr>
        <w:t xml:space="preserve">  </w:t>
      </w:r>
      <w:r w:rsidR="0047028F" w:rsidRPr="0047028F">
        <w:rPr>
          <w:rFonts w:ascii="Arial" w:hAnsi="Arial" w:cs="Arial"/>
          <w:sz w:val="18"/>
          <w:szCs w:val="18"/>
        </w:rPr>
        <w:t>4500364956</w:t>
      </w:r>
      <w:r w:rsidR="006A2B9C" w:rsidRPr="0047028F">
        <w:rPr>
          <w:rFonts w:ascii="Arial" w:hAnsi="Arial" w:cs="Arial"/>
          <w:sz w:val="18"/>
          <w:szCs w:val="18"/>
        </w:rPr>
        <w:tab/>
      </w:r>
      <w:r w:rsidR="00E80DF9" w:rsidRPr="0047028F">
        <w:rPr>
          <w:rFonts w:ascii="Arial" w:hAnsi="Arial" w:cs="Arial"/>
          <w:sz w:val="18"/>
          <w:szCs w:val="18"/>
        </w:rPr>
        <w:tab/>
      </w:r>
      <w:r w:rsidR="00536329" w:rsidRPr="0047028F">
        <w:rPr>
          <w:rFonts w:ascii="Arial" w:hAnsi="Arial" w:cs="Arial"/>
          <w:sz w:val="18"/>
          <w:szCs w:val="18"/>
        </w:rPr>
        <w:tab/>
        <w:t xml:space="preserve"> </w:t>
      </w:r>
    </w:p>
    <w:p w14:paraId="725B1CBF" w14:textId="3EAA6834" w:rsidR="00032343" w:rsidRPr="0047028F" w:rsidRDefault="00536329" w:rsidP="00536329">
      <w:pPr>
        <w:pStyle w:val="Textoindependiente"/>
        <w:jc w:val="left"/>
        <w:rPr>
          <w:rFonts w:ascii="Arial" w:hAnsi="Arial" w:cs="Arial"/>
          <w:sz w:val="18"/>
          <w:szCs w:val="18"/>
        </w:rPr>
      </w:pPr>
      <w:r w:rsidRPr="0047028F">
        <w:rPr>
          <w:rFonts w:ascii="Arial" w:hAnsi="Arial" w:cs="Arial"/>
          <w:sz w:val="18"/>
          <w:szCs w:val="18"/>
        </w:rPr>
        <w:t>VALORDELCON</w:t>
      </w:r>
      <w:r w:rsidR="00185C8A" w:rsidRPr="0047028F">
        <w:rPr>
          <w:rFonts w:ascii="Arial" w:hAnsi="Arial" w:cs="Arial"/>
          <w:sz w:val="18"/>
          <w:szCs w:val="18"/>
        </w:rPr>
        <w:t>TRATO</w:t>
      </w:r>
      <w:r w:rsidR="009367CA" w:rsidRPr="0047028F">
        <w:rPr>
          <w:rFonts w:ascii="Arial" w:hAnsi="Arial" w:cs="Arial"/>
          <w:sz w:val="18"/>
          <w:szCs w:val="18"/>
        </w:rPr>
        <w:t>:</w:t>
      </w:r>
      <w:r w:rsidR="0013777F" w:rsidRPr="0047028F">
        <w:rPr>
          <w:rFonts w:ascii="Arial" w:hAnsi="Arial" w:cs="Arial"/>
          <w:sz w:val="18"/>
          <w:szCs w:val="18"/>
        </w:rPr>
        <w:tab/>
      </w:r>
      <w:r w:rsidR="0013777F" w:rsidRPr="0047028F">
        <w:rPr>
          <w:rFonts w:ascii="Arial" w:hAnsi="Arial" w:cs="Arial"/>
          <w:sz w:val="18"/>
          <w:szCs w:val="18"/>
        </w:rPr>
        <w:tab/>
      </w:r>
      <w:r w:rsidR="006A2B9C" w:rsidRPr="0047028F">
        <w:rPr>
          <w:rFonts w:ascii="Arial" w:hAnsi="Arial" w:cs="Arial"/>
          <w:sz w:val="18"/>
          <w:szCs w:val="18"/>
        </w:rPr>
        <w:t xml:space="preserve">$ </w:t>
      </w:r>
      <w:r w:rsidR="0047028F" w:rsidRPr="0047028F">
        <w:rPr>
          <w:rFonts w:ascii="Arial" w:hAnsi="Arial" w:cs="Arial"/>
          <w:sz w:val="18"/>
          <w:szCs w:val="18"/>
        </w:rPr>
        <w:t>3,276.000 (TRES MILLONES DOCIENTOS SETENTA Y SEIS MIL PESOS MCTE</w:t>
      </w:r>
    </w:p>
    <w:p w14:paraId="65C890B9" w14:textId="2EB1C603" w:rsidR="000005A3" w:rsidRPr="0047028F" w:rsidRDefault="00185C8A" w:rsidP="00536329">
      <w:pPr>
        <w:pStyle w:val="Textoindependiente"/>
        <w:jc w:val="left"/>
        <w:rPr>
          <w:rFonts w:ascii="Arial" w:hAnsi="Arial" w:cs="Arial"/>
          <w:sz w:val="18"/>
          <w:szCs w:val="18"/>
        </w:rPr>
      </w:pPr>
      <w:r w:rsidRPr="0047028F">
        <w:rPr>
          <w:rFonts w:ascii="Arial" w:hAnsi="Arial" w:cs="Arial"/>
          <w:sz w:val="18"/>
          <w:szCs w:val="18"/>
        </w:rPr>
        <w:t>D</w:t>
      </w:r>
      <w:r w:rsidR="00074961" w:rsidRPr="0047028F">
        <w:rPr>
          <w:rFonts w:ascii="Arial" w:hAnsi="Arial" w:cs="Arial"/>
          <w:sz w:val="18"/>
          <w:szCs w:val="18"/>
        </w:rPr>
        <w:t>URACIÓN:</w:t>
      </w:r>
      <w:r w:rsidR="000005A3" w:rsidRPr="0047028F">
        <w:rPr>
          <w:rFonts w:ascii="Arial" w:hAnsi="Arial" w:cs="Arial"/>
          <w:sz w:val="18"/>
          <w:szCs w:val="18"/>
        </w:rPr>
        <w:tab/>
      </w:r>
      <w:r w:rsidR="000005A3" w:rsidRPr="0047028F">
        <w:rPr>
          <w:rFonts w:ascii="Arial" w:hAnsi="Arial" w:cs="Arial"/>
          <w:sz w:val="18"/>
          <w:szCs w:val="18"/>
        </w:rPr>
        <w:tab/>
      </w:r>
      <w:r w:rsidR="000005A3" w:rsidRPr="0047028F">
        <w:rPr>
          <w:rFonts w:ascii="Arial" w:hAnsi="Arial" w:cs="Arial"/>
          <w:sz w:val="18"/>
          <w:szCs w:val="18"/>
        </w:rPr>
        <w:tab/>
      </w:r>
      <w:r w:rsidR="00074961" w:rsidRPr="0047028F">
        <w:rPr>
          <w:rFonts w:ascii="Arial" w:hAnsi="Arial" w:cs="Arial"/>
          <w:sz w:val="18"/>
          <w:szCs w:val="18"/>
        </w:rPr>
        <w:tab/>
      </w:r>
      <w:r w:rsidR="000005A3" w:rsidRPr="0047028F">
        <w:rPr>
          <w:rFonts w:ascii="Arial" w:hAnsi="Arial" w:cs="Arial"/>
          <w:sz w:val="18"/>
          <w:szCs w:val="18"/>
        </w:rPr>
        <w:t>H</w:t>
      </w:r>
      <w:r w:rsidR="00D743F1" w:rsidRPr="0047028F">
        <w:rPr>
          <w:rFonts w:ascii="Arial" w:hAnsi="Arial" w:cs="Arial"/>
          <w:sz w:val="18"/>
          <w:szCs w:val="18"/>
        </w:rPr>
        <w:t xml:space="preserve">ASTA </w:t>
      </w:r>
      <w:r w:rsidR="00180E49" w:rsidRPr="0047028F">
        <w:rPr>
          <w:rFonts w:ascii="Arial" w:hAnsi="Arial" w:cs="Arial"/>
          <w:sz w:val="18"/>
          <w:szCs w:val="18"/>
        </w:rPr>
        <w:t>EL 3</w:t>
      </w:r>
      <w:r w:rsidR="006523DD">
        <w:rPr>
          <w:rFonts w:ascii="Arial" w:hAnsi="Arial" w:cs="Arial"/>
          <w:sz w:val="18"/>
          <w:szCs w:val="18"/>
        </w:rPr>
        <w:t>1</w:t>
      </w:r>
      <w:r w:rsidR="00180E49" w:rsidRPr="0047028F">
        <w:rPr>
          <w:rFonts w:ascii="Arial" w:hAnsi="Arial" w:cs="Arial"/>
          <w:sz w:val="18"/>
          <w:szCs w:val="18"/>
        </w:rPr>
        <w:t xml:space="preserve"> DE </w:t>
      </w:r>
      <w:r w:rsidR="004C6071" w:rsidRPr="0047028F">
        <w:rPr>
          <w:rFonts w:ascii="Arial" w:hAnsi="Arial" w:cs="Arial"/>
          <w:sz w:val="18"/>
          <w:szCs w:val="18"/>
        </w:rPr>
        <w:t>MAYO</w:t>
      </w:r>
      <w:r w:rsidR="00180E49" w:rsidRPr="0047028F">
        <w:rPr>
          <w:rFonts w:ascii="Arial" w:hAnsi="Arial" w:cs="Arial"/>
          <w:sz w:val="18"/>
          <w:szCs w:val="18"/>
        </w:rPr>
        <w:t xml:space="preserve"> DE 202</w:t>
      </w:r>
      <w:r w:rsidR="0084763A" w:rsidRPr="0047028F">
        <w:rPr>
          <w:rFonts w:ascii="Arial" w:hAnsi="Arial" w:cs="Arial"/>
          <w:sz w:val="18"/>
          <w:szCs w:val="18"/>
        </w:rPr>
        <w:t>5</w:t>
      </w:r>
    </w:p>
    <w:p w14:paraId="5A64ECA3" w14:textId="31494637" w:rsidR="00536329" w:rsidRPr="0047028F" w:rsidRDefault="000005A3" w:rsidP="000005A3">
      <w:pPr>
        <w:pStyle w:val="Textoindependiente"/>
        <w:jc w:val="left"/>
        <w:rPr>
          <w:rFonts w:ascii="Arial" w:hAnsi="Arial" w:cs="Arial"/>
          <w:sz w:val="18"/>
          <w:szCs w:val="18"/>
        </w:rPr>
      </w:pPr>
      <w:r w:rsidRPr="0047028F">
        <w:rPr>
          <w:rFonts w:ascii="Arial" w:hAnsi="Arial" w:cs="Arial"/>
          <w:sz w:val="18"/>
          <w:szCs w:val="18"/>
        </w:rPr>
        <w:t>SUPERVISOR:</w:t>
      </w:r>
      <w:r w:rsidRPr="0047028F">
        <w:rPr>
          <w:rFonts w:ascii="Arial" w:hAnsi="Arial" w:cs="Arial"/>
          <w:sz w:val="18"/>
          <w:szCs w:val="18"/>
        </w:rPr>
        <w:tab/>
      </w:r>
      <w:r w:rsidRPr="0047028F">
        <w:rPr>
          <w:rFonts w:ascii="Arial" w:hAnsi="Arial" w:cs="Arial"/>
          <w:sz w:val="18"/>
          <w:szCs w:val="18"/>
        </w:rPr>
        <w:tab/>
      </w:r>
      <w:r w:rsidRPr="0047028F">
        <w:rPr>
          <w:rFonts w:ascii="Arial" w:hAnsi="Arial" w:cs="Arial"/>
          <w:sz w:val="18"/>
          <w:szCs w:val="18"/>
        </w:rPr>
        <w:tab/>
      </w:r>
      <w:r w:rsidR="0084763A" w:rsidRPr="0047028F">
        <w:rPr>
          <w:rFonts w:ascii="Arial" w:hAnsi="Arial" w:cs="Arial"/>
          <w:sz w:val="18"/>
          <w:szCs w:val="18"/>
        </w:rPr>
        <w:t>TOMAS GUTIERREZ MAÑOSCA</w:t>
      </w:r>
    </w:p>
    <w:p w14:paraId="6CD7047A" w14:textId="4DB6E70B" w:rsidR="000005A3" w:rsidRPr="004C6071" w:rsidRDefault="00017D18" w:rsidP="000005A3">
      <w:pPr>
        <w:pStyle w:val="Textoindependiente"/>
        <w:jc w:val="left"/>
        <w:rPr>
          <w:rFonts w:ascii="Arial" w:hAnsi="Arial" w:cs="Arial"/>
        </w:rPr>
      </w:pPr>
      <w:r w:rsidRPr="004C6071">
        <w:rPr>
          <w:rFonts w:ascii="Arial" w:hAnsi="Arial" w:cs="Arial"/>
        </w:rPr>
        <w:t xml:space="preserve"> </w:t>
      </w:r>
    </w:p>
    <w:p w14:paraId="0FD39F4E" w14:textId="77777777" w:rsidR="00185C8A" w:rsidRPr="004C6071" w:rsidRDefault="00536329" w:rsidP="00D40299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4C6071">
        <w:rPr>
          <w:rFonts w:ascii="Arial" w:hAnsi="Arial" w:cs="Arial"/>
          <w:b/>
        </w:rPr>
        <w:t>OBJETO DEL CONTRATO</w:t>
      </w:r>
      <w:r w:rsidR="00C02F63" w:rsidRPr="004C6071">
        <w:rPr>
          <w:rFonts w:ascii="Arial" w:hAnsi="Arial" w:cs="Arial"/>
          <w:b/>
        </w:rPr>
        <w:t xml:space="preserve"> </w:t>
      </w:r>
    </w:p>
    <w:p w14:paraId="5BFA0E98" w14:textId="40645A0A" w:rsidR="00180E49" w:rsidRPr="0047028F" w:rsidRDefault="0084763A" w:rsidP="00D40299">
      <w:pPr>
        <w:pStyle w:val="Textoindependiente"/>
        <w:ind w:left="20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47028F">
        <w:rPr>
          <w:rFonts w:ascii="Arial" w:hAnsi="Arial" w:cs="Arial"/>
          <w:color w:val="000000"/>
          <w:sz w:val="18"/>
          <w:szCs w:val="18"/>
          <w:shd w:val="clear" w:color="auto" w:fill="FFFFFF"/>
        </w:rPr>
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</w:r>
      <w:r w:rsidR="006A2B9C" w:rsidRPr="0047028F">
        <w:rPr>
          <w:rFonts w:ascii="Arial" w:hAnsi="Arial" w:cs="Arial"/>
          <w:color w:val="000000"/>
          <w:sz w:val="18"/>
          <w:szCs w:val="18"/>
          <w:shd w:val="clear" w:color="auto" w:fill="FFFFFF"/>
        </w:rPr>
        <w:tab/>
      </w:r>
      <w:r w:rsidR="006A2B9C" w:rsidRPr="0047028F">
        <w:rPr>
          <w:rFonts w:ascii="Arial" w:hAnsi="Arial" w:cs="Arial"/>
          <w:color w:val="000000"/>
          <w:sz w:val="18"/>
          <w:szCs w:val="18"/>
          <w:shd w:val="clear" w:color="auto" w:fill="FFFFFF"/>
        </w:rPr>
        <w:tab/>
      </w:r>
      <w:r w:rsidR="006A2B9C" w:rsidRPr="0047028F">
        <w:rPr>
          <w:rFonts w:ascii="Arial" w:hAnsi="Arial" w:cs="Arial"/>
          <w:color w:val="000000"/>
          <w:sz w:val="18"/>
          <w:szCs w:val="18"/>
          <w:shd w:val="clear" w:color="auto" w:fill="FFFFFF"/>
        </w:rPr>
        <w:tab/>
      </w:r>
      <w:r w:rsidR="006A2B9C" w:rsidRPr="0047028F">
        <w:rPr>
          <w:rFonts w:ascii="Arial" w:hAnsi="Arial" w:cs="Arial"/>
          <w:color w:val="000000"/>
          <w:sz w:val="18"/>
          <w:szCs w:val="18"/>
          <w:shd w:val="clear" w:color="auto" w:fill="FFFFFF"/>
        </w:rPr>
        <w:tab/>
      </w:r>
      <w:r w:rsidR="006A2B9C" w:rsidRPr="0047028F">
        <w:rPr>
          <w:rFonts w:ascii="Arial" w:hAnsi="Arial" w:cs="Arial"/>
          <w:color w:val="000000"/>
          <w:sz w:val="18"/>
          <w:szCs w:val="18"/>
          <w:shd w:val="clear" w:color="auto" w:fill="FFFFFF"/>
        </w:rPr>
        <w:tab/>
      </w:r>
    </w:p>
    <w:p w14:paraId="6BEB26B7" w14:textId="77777777" w:rsidR="006A2B9C" w:rsidRPr="0047028F" w:rsidRDefault="006A2B9C" w:rsidP="00D40299">
      <w:pPr>
        <w:pStyle w:val="Textoindependiente"/>
        <w:ind w:left="20"/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14:paraId="230ED508" w14:textId="443B1C97" w:rsidR="00CA5E7F" w:rsidRPr="0047028F" w:rsidRDefault="00536329" w:rsidP="00D40299">
      <w:pPr>
        <w:pStyle w:val="Textoindependiente"/>
        <w:ind w:left="20"/>
        <w:rPr>
          <w:rFonts w:ascii="Arial" w:hAnsi="Arial" w:cs="Arial"/>
          <w:b/>
          <w:color w:val="000000"/>
          <w:sz w:val="18"/>
          <w:szCs w:val="18"/>
          <w:lang w:val="es-ES_tradnl"/>
        </w:rPr>
      </w:pPr>
      <w:r w:rsidRPr="0047028F">
        <w:rPr>
          <w:rFonts w:ascii="Arial" w:hAnsi="Arial" w:cs="Arial"/>
          <w:sz w:val="18"/>
          <w:szCs w:val="18"/>
          <w:lang w:val="es-ES_tradnl"/>
        </w:rPr>
        <w:t>En cumplimiento de las obligaciones es</w:t>
      </w:r>
      <w:r w:rsidR="00074961" w:rsidRPr="0047028F">
        <w:rPr>
          <w:rFonts w:ascii="Arial" w:hAnsi="Arial" w:cs="Arial"/>
          <w:sz w:val="18"/>
          <w:szCs w:val="18"/>
          <w:lang w:val="es-ES_tradnl"/>
        </w:rPr>
        <w:t xml:space="preserve">tablecidas en la cláusula </w:t>
      </w:r>
      <w:r w:rsidR="00180E49" w:rsidRPr="0047028F">
        <w:rPr>
          <w:rFonts w:ascii="Arial" w:hAnsi="Arial" w:cs="Arial"/>
          <w:b/>
          <w:bCs/>
          <w:sz w:val="18"/>
          <w:szCs w:val="18"/>
          <w:lang w:val="es-ES_tradnl"/>
        </w:rPr>
        <w:t>PRIMERA</w:t>
      </w:r>
      <w:r w:rsidR="005F1433" w:rsidRPr="0047028F">
        <w:rPr>
          <w:rFonts w:ascii="Arial" w:hAnsi="Arial" w:cs="Arial"/>
          <w:sz w:val="18"/>
          <w:szCs w:val="18"/>
          <w:lang w:val="es-ES_tradnl"/>
        </w:rPr>
        <w:t xml:space="preserve"> del</w:t>
      </w:r>
      <w:r w:rsidR="00185C8A" w:rsidRPr="0047028F">
        <w:rPr>
          <w:rFonts w:ascii="Arial" w:hAnsi="Arial" w:cs="Arial"/>
          <w:sz w:val="18"/>
          <w:szCs w:val="18"/>
          <w:lang w:val="es-ES_tradnl"/>
        </w:rPr>
        <w:t xml:space="preserve"> contrato No.</w:t>
      </w:r>
      <w:r w:rsidR="00D743F1" w:rsidRPr="0047028F">
        <w:rPr>
          <w:rFonts w:ascii="Arial" w:hAnsi="Arial" w:cs="Arial"/>
          <w:sz w:val="18"/>
          <w:szCs w:val="18"/>
          <w:lang w:val="es-ES_tradnl"/>
        </w:rPr>
        <w:t xml:space="preserve"> </w:t>
      </w:r>
      <w:r w:rsidR="006A2B9C" w:rsidRPr="0047028F">
        <w:rPr>
          <w:rFonts w:ascii="Arial" w:hAnsi="Arial" w:cs="Arial"/>
          <w:sz w:val="18"/>
          <w:szCs w:val="18"/>
          <w:lang w:val="es-ES_tradnl"/>
        </w:rPr>
        <w:t>416</w:t>
      </w:r>
      <w:r w:rsidR="002A3190" w:rsidRPr="0047028F">
        <w:rPr>
          <w:rFonts w:ascii="Arial" w:hAnsi="Arial" w:cs="Arial"/>
          <w:sz w:val="18"/>
          <w:szCs w:val="18"/>
          <w:lang w:val="es-ES_tradnl"/>
        </w:rPr>
        <w:t>2</w:t>
      </w:r>
      <w:r w:rsidR="006A2B9C" w:rsidRPr="0047028F">
        <w:rPr>
          <w:rFonts w:ascii="Arial" w:hAnsi="Arial" w:cs="Arial"/>
          <w:sz w:val="18"/>
          <w:szCs w:val="18"/>
          <w:lang w:val="es-ES_tradnl"/>
        </w:rPr>
        <w:t>.010.26.1.</w:t>
      </w:r>
      <w:r w:rsidR="004C6071" w:rsidRPr="0047028F">
        <w:rPr>
          <w:rFonts w:ascii="Arial" w:hAnsi="Arial" w:cs="Arial"/>
          <w:sz w:val="18"/>
          <w:szCs w:val="18"/>
          <w:lang w:val="es-ES_tradnl"/>
        </w:rPr>
        <w:t>1246</w:t>
      </w:r>
      <w:r w:rsidR="006A2B9C" w:rsidRPr="0047028F">
        <w:rPr>
          <w:rFonts w:ascii="Arial" w:hAnsi="Arial" w:cs="Arial"/>
          <w:sz w:val="18"/>
          <w:szCs w:val="18"/>
          <w:lang w:val="es-ES_tradnl"/>
        </w:rPr>
        <w:t xml:space="preserve"> de 202</w:t>
      </w:r>
      <w:r w:rsidR="0084763A" w:rsidRPr="0047028F">
        <w:rPr>
          <w:rFonts w:ascii="Arial" w:hAnsi="Arial" w:cs="Arial"/>
          <w:sz w:val="18"/>
          <w:szCs w:val="18"/>
          <w:lang w:val="es-ES_tradnl"/>
        </w:rPr>
        <w:t>5</w:t>
      </w:r>
      <w:r w:rsidR="00A82B09" w:rsidRPr="0047028F">
        <w:rPr>
          <w:rFonts w:ascii="Arial" w:hAnsi="Arial" w:cs="Arial"/>
          <w:sz w:val="18"/>
          <w:szCs w:val="18"/>
          <w:lang w:val="es-ES_tradnl"/>
        </w:rPr>
        <w:t>, me permito entregar el informe consolidado en el cual se evidencia la ejecución de cada una de las obligaciones del contrato.</w:t>
      </w:r>
    </w:p>
    <w:p w14:paraId="0B0F5865" w14:textId="77777777" w:rsidR="003C5FE0" w:rsidRPr="004C6071" w:rsidRDefault="003C5FE0" w:rsidP="00D40299">
      <w:pPr>
        <w:pStyle w:val="Textoindependiente"/>
        <w:ind w:left="360"/>
        <w:rPr>
          <w:rFonts w:ascii="Arial" w:hAnsi="Arial" w:cs="Arial"/>
          <w:b/>
        </w:rPr>
      </w:pPr>
    </w:p>
    <w:p w14:paraId="66BECEEA" w14:textId="77777777" w:rsidR="00CA5E7F" w:rsidRPr="004C6071" w:rsidRDefault="00CA5E7F" w:rsidP="00D40299">
      <w:pPr>
        <w:pStyle w:val="Textoindependiente"/>
        <w:ind w:left="360"/>
        <w:rPr>
          <w:rFonts w:ascii="Arial" w:hAnsi="Arial" w:cs="Arial"/>
          <w:b/>
        </w:rPr>
      </w:pPr>
      <w:r w:rsidRPr="004C6071">
        <w:rPr>
          <w:rFonts w:ascii="Arial" w:hAnsi="Arial" w:cs="Arial"/>
          <w:b/>
        </w:rPr>
        <w:t>ACTIVIDADES DESARROLLADAS</w:t>
      </w:r>
    </w:p>
    <w:p w14:paraId="4114D800" w14:textId="3009F977" w:rsidR="00CA5E7F" w:rsidRPr="004C6071" w:rsidRDefault="00CA5E7F" w:rsidP="00D40299">
      <w:pPr>
        <w:pStyle w:val="Textoindependiente"/>
        <w:rPr>
          <w:rFonts w:ascii="Arial" w:hAnsi="Arial" w:cs="Arial"/>
          <w:b/>
        </w:rPr>
      </w:pPr>
    </w:p>
    <w:p w14:paraId="09B40760" w14:textId="3EB3C6A3" w:rsidR="00A82B09" w:rsidRPr="0047028F" w:rsidRDefault="00A82B09" w:rsidP="00D40299">
      <w:pPr>
        <w:pStyle w:val="Textoindependiente"/>
        <w:rPr>
          <w:rFonts w:ascii="Arial" w:hAnsi="Arial" w:cs="Arial"/>
          <w:b/>
          <w:sz w:val="18"/>
          <w:szCs w:val="18"/>
        </w:rPr>
      </w:pPr>
      <w:r w:rsidRPr="0047028F">
        <w:rPr>
          <w:rFonts w:ascii="Arial" w:hAnsi="Arial" w:cs="Arial"/>
          <w:sz w:val="18"/>
          <w:szCs w:val="18"/>
        </w:rPr>
        <w:t xml:space="preserve">Informe de gestión relacionada con la ejecución de la </w:t>
      </w:r>
      <w:r w:rsidRPr="0047028F">
        <w:rPr>
          <w:rFonts w:ascii="Arial" w:hAnsi="Arial" w:cs="Arial"/>
          <w:b/>
          <w:sz w:val="18"/>
          <w:szCs w:val="18"/>
        </w:rPr>
        <w:t>PRIMERA CUOTA</w:t>
      </w:r>
    </w:p>
    <w:p w14:paraId="21EDB274" w14:textId="58D6829E" w:rsidR="002A5A29" w:rsidRPr="0047028F" w:rsidRDefault="002A5A29" w:rsidP="00D40299">
      <w:pPr>
        <w:pStyle w:val="Textoindependiente"/>
        <w:rPr>
          <w:rFonts w:ascii="Arial" w:hAnsi="Arial" w:cs="Arial"/>
          <w:b/>
          <w:sz w:val="18"/>
          <w:szCs w:val="18"/>
        </w:rPr>
      </w:pPr>
    </w:p>
    <w:p w14:paraId="09BC2F52" w14:textId="77777777" w:rsidR="004C6071" w:rsidRPr="0047028F" w:rsidRDefault="004C6071" w:rsidP="00D40299">
      <w:pPr>
        <w:pStyle w:val="Prrafodelista"/>
        <w:widowControl w:val="0"/>
        <w:numPr>
          <w:ilvl w:val="0"/>
          <w:numId w:val="20"/>
        </w:numPr>
        <w:suppressAutoHyphens w:val="0"/>
        <w:autoSpaceDE w:val="0"/>
        <w:ind w:right="446"/>
        <w:jc w:val="both"/>
        <w:textAlignment w:val="auto"/>
        <w:rPr>
          <w:rFonts w:ascii="Arial" w:hAnsi="Arial" w:cs="Arial"/>
          <w:sz w:val="18"/>
          <w:szCs w:val="18"/>
        </w:rPr>
      </w:pPr>
      <w:r w:rsidRPr="0047028F">
        <w:rPr>
          <w:rFonts w:ascii="Arial" w:hAnsi="Arial" w:cs="Arial"/>
          <w:sz w:val="18"/>
          <w:szCs w:val="18"/>
        </w:rPr>
        <w:t>Apoyar la ejecución de las jornadas y eventos realizados en campo, para la intervención con la población de adulto y adulto mayor que maneja el proyecto denominado activamente, así como al proceso de socialización y a la vinculación de la población beneficiaría del Proyecto.</w:t>
      </w:r>
    </w:p>
    <w:p w14:paraId="13701630" w14:textId="77777777" w:rsidR="004C6071" w:rsidRPr="0047028F" w:rsidRDefault="004C6071" w:rsidP="00D40299">
      <w:pPr>
        <w:ind w:left="360"/>
        <w:jc w:val="both"/>
        <w:rPr>
          <w:rFonts w:ascii="Arial" w:hAnsi="Arial" w:cs="Arial"/>
          <w:sz w:val="18"/>
          <w:szCs w:val="18"/>
        </w:rPr>
      </w:pPr>
    </w:p>
    <w:p w14:paraId="4E0FE828" w14:textId="3BEC6ED5" w:rsidR="004C6071" w:rsidRPr="0047028F" w:rsidRDefault="004C6071" w:rsidP="00D40299">
      <w:pPr>
        <w:pStyle w:val="Prrafodelista"/>
        <w:numPr>
          <w:ilvl w:val="0"/>
          <w:numId w:val="22"/>
        </w:numPr>
        <w:jc w:val="both"/>
        <w:rPr>
          <w:rFonts w:ascii="Arial" w:hAnsi="Arial" w:cs="Arial"/>
          <w:sz w:val="18"/>
          <w:szCs w:val="18"/>
        </w:rPr>
      </w:pPr>
      <w:r w:rsidRPr="0047028F">
        <w:rPr>
          <w:rFonts w:ascii="Arial" w:hAnsi="Arial" w:cs="Arial"/>
          <w:sz w:val="18"/>
          <w:szCs w:val="18"/>
        </w:rPr>
        <w:t>Ejecuté sesiones de actividad física adaptadas para adultos y adultos mayores beneficiarios del programa activamente en la Comuna 17 de Santiago de Cali, promoviendo su bienestar físico y social.</w:t>
      </w:r>
    </w:p>
    <w:p w14:paraId="2B7F685E" w14:textId="77777777" w:rsidR="004C6071" w:rsidRPr="0047028F" w:rsidRDefault="004C6071" w:rsidP="0047028F">
      <w:pPr>
        <w:jc w:val="both"/>
        <w:rPr>
          <w:rFonts w:ascii="Arial" w:hAnsi="Arial" w:cs="Arial"/>
          <w:sz w:val="18"/>
          <w:szCs w:val="18"/>
        </w:rPr>
      </w:pPr>
    </w:p>
    <w:p w14:paraId="51D39991" w14:textId="77777777" w:rsidR="004C6071" w:rsidRPr="0047028F" w:rsidRDefault="004C6071" w:rsidP="00D40299">
      <w:pPr>
        <w:pStyle w:val="Prrafodelista"/>
        <w:widowControl w:val="0"/>
        <w:numPr>
          <w:ilvl w:val="0"/>
          <w:numId w:val="20"/>
        </w:numPr>
        <w:suppressAutoHyphens w:val="0"/>
        <w:autoSpaceDE w:val="0"/>
        <w:ind w:right="446"/>
        <w:jc w:val="both"/>
        <w:textAlignment w:val="auto"/>
        <w:rPr>
          <w:rFonts w:ascii="Arial" w:hAnsi="Arial" w:cs="Arial"/>
          <w:sz w:val="18"/>
          <w:szCs w:val="18"/>
        </w:rPr>
      </w:pPr>
      <w:r w:rsidRPr="0047028F">
        <w:rPr>
          <w:rFonts w:ascii="Arial" w:hAnsi="Arial" w:cs="Arial"/>
          <w:sz w:val="18"/>
          <w:szCs w:val="18"/>
        </w:rPr>
        <w:t>Apoyar la elaboración y presentación de informes, registró de los beneficiarios del proyecto a través de la plataforma SIDER, registro fotográfico y bases de datos, correspondiente a los jornadas y eventos.</w:t>
      </w:r>
    </w:p>
    <w:p w14:paraId="3DB72B17" w14:textId="6F69AB28" w:rsidR="004C6071" w:rsidRPr="0047028F" w:rsidRDefault="004C6071" w:rsidP="00D40299">
      <w:pPr>
        <w:pStyle w:val="Textoindependiente"/>
        <w:numPr>
          <w:ilvl w:val="0"/>
          <w:numId w:val="22"/>
        </w:numPr>
        <w:spacing w:before="252"/>
        <w:ind w:right="150"/>
        <w:rPr>
          <w:rFonts w:ascii="Arial" w:hAnsi="Arial" w:cs="Arial"/>
          <w:sz w:val="18"/>
          <w:szCs w:val="18"/>
        </w:rPr>
      </w:pPr>
      <w:r w:rsidRPr="0047028F">
        <w:rPr>
          <w:rFonts w:ascii="Arial" w:hAnsi="Arial" w:cs="Arial"/>
          <w:sz w:val="18"/>
          <w:szCs w:val="18"/>
        </w:rPr>
        <w:t>Apoyé</w:t>
      </w:r>
      <w:r w:rsidRPr="0047028F">
        <w:rPr>
          <w:rFonts w:ascii="Arial" w:hAnsi="Arial" w:cs="Arial"/>
          <w:spacing w:val="-2"/>
          <w:sz w:val="18"/>
          <w:szCs w:val="18"/>
        </w:rPr>
        <w:t xml:space="preserve"> </w:t>
      </w:r>
      <w:r w:rsidRPr="0047028F">
        <w:rPr>
          <w:rFonts w:ascii="Arial" w:hAnsi="Arial" w:cs="Arial"/>
          <w:sz w:val="18"/>
          <w:szCs w:val="18"/>
        </w:rPr>
        <w:t>con</w:t>
      </w:r>
      <w:r w:rsidRPr="0047028F">
        <w:rPr>
          <w:rFonts w:ascii="Arial" w:hAnsi="Arial" w:cs="Arial"/>
          <w:spacing w:val="-1"/>
          <w:sz w:val="18"/>
          <w:szCs w:val="18"/>
        </w:rPr>
        <w:t xml:space="preserve"> </w:t>
      </w:r>
      <w:r w:rsidRPr="0047028F">
        <w:rPr>
          <w:rFonts w:ascii="Arial" w:hAnsi="Arial" w:cs="Arial"/>
          <w:sz w:val="18"/>
          <w:szCs w:val="18"/>
        </w:rPr>
        <w:t>el</w:t>
      </w:r>
      <w:r w:rsidRPr="0047028F">
        <w:rPr>
          <w:rFonts w:ascii="Arial" w:hAnsi="Arial" w:cs="Arial"/>
          <w:spacing w:val="-3"/>
          <w:sz w:val="18"/>
          <w:szCs w:val="18"/>
        </w:rPr>
        <w:t xml:space="preserve"> </w:t>
      </w:r>
      <w:r w:rsidRPr="0047028F">
        <w:rPr>
          <w:rFonts w:ascii="Arial" w:hAnsi="Arial" w:cs="Arial"/>
          <w:sz w:val="18"/>
          <w:szCs w:val="18"/>
        </w:rPr>
        <w:t>registro</w:t>
      </w:r>
      <w:r w:rsidRPr="0047028F">
        <w:rPr>
          <w:rFonts w:ascii="Arial" w:hAnsi="Arial" w:cs="Arial"/>
          <w:spacing w:val="-4"/>
          <w:sz w:val="18"/>
          <w:szCs w:val="18"/>
        </w:rPr>
        <w:t xml:space="preserve"> </w:t>
      </w:r>
      <w:r w:rsidRPr="0047028F">
        <w:rPr>
          <w:rFonts w:ascii="Arial" w:hAnsi="Arial" w:cs="Arial"/>
          <w:sz w:val="18"/>
          <w:szCs w:val="18"/>
        </w:rPr>
        <w:t>de</w:t>
      </w:r>
      <w:r w:rsidRPr="0047028F">
        <w:rPr>
          <w:rFonts w:ascii="Arial" w:hAnsi="Arial" w:cs="Arial"/>
          <w:spacing w:val="-2"/>
          <w:sz w:val="18"/>
          <w:szCs w:val="18"/>
        </w:rPr>
        <w:t xml:space="preserve"> </w:t>
      </w:r>
      <w:r w:rsidRPr="0047028F">
        <w:rPr>
          <w:rFonts w:ascii="Arial" w:hAnsi="Arial" w:cs="Arial"/>
          <w:sz w:val="18"/>
          <w:szCs w:val="18"/>
        </w:rPr>
        <w:t>inscripción de</w:t>
      </w:r>
      <w:r w:rsidRPr="0047028F">
        <w:rPr>
          <w:rFonts w:ascii="Arial" w:hAnsi="Arial" w:cs="Arial"/>
          <w:spacing w:val="-2"/>
          <w:sz w:val="18"/>
          <w:szCs w:val="18"/>
        </w:rPr>
        <w:t xml:space="preserve"> </w:t>
      </w:r>
      <w:r w:rsidRPr="0047028F">
        <w:rPr>
          <w:rFonts w:ascii="Arial" w:hAnsi="Arial" w:cs="Arial"/>
          <w:sz w:val="18"/>
          <w:szCs w:val="18"/>
        </w:rPr>
        <w:t>los</w:t>
      </w:r>
      <w:r w:rsidRPr="0047028F">
        <w:rPr>
          <w:rFonts w:ascii="Arial" w:hAnsi="Arial" w:cs="Arial"/>
          <w:spacing w:val="-2"/>
          <w:sz w:val="18"/>
          <w:szCs w:val="18"/>
        </w:rPr>
        <w:t xml:space="preserve"> </w:t>
      </w:r>
      <w:r w:rsidRPr="0047028F">
        <w:rPr>
          <w:rFonts w:ascii="Arial" w:hAnsi="Arial" w:cs="Arial"/>
          <w:sz w:val="18"/>
          <w:szCs w:val="18"/>
        </w:rPr>
        <w:t>beneficiarios</w:t>
      </w:r>
      <w:r w:rsidRPr="0047028F">
        <w:rPr>
          <w:rFonts w:ascii="Arial" w:hAnsi="Arial" w:cs="Arial"/>
          <w:spacing w:val="-1"/>
          <w:sz w:val="18"/>
          <w:szCs w:val="18"/>
        </w:rPr>
        <w:t xml:space="preserve"> </w:t>
      </w:r>
      <w:r w:rsidRPr="0047028F">
        <w:rPr>
          <w:rFonts w:ascii="Arial" w:hAnsi="Arial" w:cs="Arial"/>
          <w:sz w:val="18"/>
          <w:szCs w:val="18"/>
        </w:rPr>
        <w:t>del</w:t>
      </w:r>
      <w:r w:rsidRPr="0047028F">
        <w:rPr>
          <w:rFonts w:ascii="Arial" w:hAnsi="Arial" w:cs="Arial"/>
          <w:spacing w:val="-5"/>
          <w:sz w:val="18"/>
          <w:szCs w:val="18"/>
        </w:rPr>
        <w:t xml:space="preserve"> </w:t>
      </w:r>
      <w:r w:rsidRPr="0047028F">
        <w:rPr>
          <w:rFonts w:ascii="Arial" w:hAnsi="Arial" w:cs="Arial"/>
          <w:sz w:val="18"/>
          <w:szCs w:val="18"/>
        </w:rPr>
        <w:t>programa</w:t>
      </w:r>
      <w:r w:rsidRPr="0047028F">
        <w:rPr>
          <w:rFonts w:ascii="Arial" w:hAnsi="Arial" w:cs="Arial"/>
          <w:spacing w:val="-4"/>
          <w:sz w:val="18"/>
          <w:szCs w:val="18"/>
        </w:rPr>
        <w:t xml:space="preserve"> </w:t>
      </w:r>
      <w:r w:rsidRPr="0047028F">
        <w:rPr>
          <w:rFonts w:ascii="Arial" w:hAnsi="Arial" w:cs="Arial"/>
          <w:sz w:val="18"/>
          <w:szCs w:val="18"/>
        </w:rPr>
        <w:t>en</w:t>
      </w:r>
      <w:r w:rsidRPr="0047028F">
        <w:rPr>
          <w:rFonts w:ascii="Arial" w:hAnsi="Arial" w:cs="Arial"/>
          <w:spacing w:val="-2"/>
          <w:sz w:val="18"/>
          <w:szCs w:val="18"/>
        </w:rPr>
        <w:t xml:space="preserve"> </w:t>
      </w:r>
      <w:r w:rsidRPr="0047028F">
        <w:rPr>
          <w:rFonts w:ascii="Arial" w:hAnsi="Arial" w:cs="Arial"/>
          <w:sz w:val="18"/>
          <w:szCs w:val="18"/>
        </w:rPr>
        <w:t>la</w:t>
      </w:r>
      <w:r w:rsidRPr="0047028F">
        <w:rPr>
          <w:rFonts w:ascii="Arial" w:hAnsi="Arial" w:cs="Arial"/>
          <w:spacing w:val="-4"/>
          <w:sz w:val="18"/>
          <w:szCs w:val="18"/>
        </w:rPr>
        <w:t xml:space="preserve"> </w:t>
      </w:r>
      <w:r w:rsidRPr="0047028F">
        <w:rPr>
          <w:rFonts w:ascii="Arial" w:hAnsi="Arial" w:cs="Arial"/>
          <w:sz w:val="18"/>
          <w:szCs w:val="18"/>
        </w:rPr>
        <w:t>comuna</w:t>
      </w:r>
      <w:r w:rsidRPr="0047028F">
        <w:rPr>
          <w:rFonts w:ascii="Arial" w:hAnsi="Arial" w:cs="Arial"/>
          <w:spacing w:val="-7"/>
          <w:sz w:val="18"/>
          <w:szCs w:val="18"/>
        </w:rPr>
        <w:t xml:space="preserve"> </w:t>
      </w:r>
      <w:r w:rsidRPr="0047028F">
        <w:rPr>
          <w:rFonts w:ascii="Arial" w:hAnsi="Arial" w:cs="Arial"/>
          <w:sz w:val="18"/>
          <w:szCs w:val="18"/>
        </w:rPr>
        <w:t>17 realizando la carga correspondiente en la plataforma SIDER.</w:t>
      </w:r>
    </w:p>
    <w:p w14:paraId="2E85D13F" w14:textId="77777777" w:rsidR="004C6071" w:rsidRPr="0047028F" w:rsidRDefault="004C6071" w:rsidP="0047028F">
      <w:pPr>
        <w:jc w:val="both"/>
        <w:rPr>
          <w:rFonts w:ascii="Arial" w:hAnsi="Arial" w:cs="Arial"/>
          <w:sz w:val="18"/>
          <w:szCs w:val="18"/>
        </w:rPr>
      </w:pPr>
    </w:p>
    <w:p w14:paraId="5EB91961" w14:textId="77777777" w:rsidR="004C6071" w:rsidRPr="0047028F" w:rsidRDefault="004C6071" w:rsidP="00D40299">
      <w:pPr>
        <w:pStyle w:val="Prrafodelista"/>
        <w:widowControl w:val="0"/>
        <w:numPr>
          <w:ilvl w:val="0"/>
          <w:numId w:val="20"/>
        </w:numPr>
        <w:suppressAutoHyphens w:val="0"/>
        <w:autoSpaceDE w:val="0"/>
        <w:ind w:right="446"/>
        <w:jc w:val="both"/>
        <w:textAlignment w:val="auto"/>
        <w:rPr>
          <w:rFonts w:ascii="Arial" w:hAnsi="Arial" w:cs="Arial"/>
          <w:sz w:val="18"/>
          <w:szCs w:val="18"/>
        </w:rPr>
      </w:pPr>
      <w:r w:rsidRPr="0047028F">
        <w:rPr>
          <w:rFonts w:ascii="Arial" w:hAnsi="Arial" w:cs="Arial"/>
          <w:sz w:val="18"/>
          <w:szCs w:val="18"/>
        </w:rPr>
        <w:t>Asistir a las diferentes reuniones y capacitaciones programadas por el área de fomento y las propias del cargo, que sean necesarias para el desarrollo del programa.</w:t>
      </w:r>
    </w:p>
    <w:p w14:paraId="7E0F809E" w14:textId="77777777" w:rsidR="004C6071" w:rsidRPr="0047028F" w:rsidRDefault="004C6071" w:rsidP="00D40299">
      <w:pPr>
        <w:pStyle w:val="Prrafodelista"/>
        <w:jc w:val="both"/>
        <w:rPr>
          <w:rFonts w:ascii="Arial" w:hAnsi="Arial" w:cs="Arial"/>
          <w:sz w:val="18"/>
          <w:szCs w:val="18"/>
        </w:rPr>
      </w:pPr>
    </w:p>
    <w:p w14:paraId="33C61A32" w14:textId="43CCA32F" w:rsidR="004C6071" w:rsidRPr="0047028F" w:rsidRDefault="004C6071" w:rsidP="00D40299">
      <w:pPr>
        <w:pStyle w:val="Prrafodelista"/>
        <w:widowControl w:val="0"/>
        <w:numPr>
          <w:ilvl w:val="0"/>
          <w:numId w:val="21"/>
        </w:numPr>
        <w:suppressAutoHyphens w:val="0"/>
        <w:autoSpaceDE w:val="0"/>
        <w:ind w:right="446"/>
        <w:jc w:val="both"/>
        <w:textAlignment w:val="auto"/>
        <w:rPr>
          <w:rFonts w:ascii="Arial" w:hAnsi="Arial" w:cs="Arial"/>
          <w:sz w:val="18"/>
          <w:szCs w:val="18"/>
        </w:rPr>
      </w:pPr>
      <w:r w:rsidRPr="0047028F">
        <w:rPr>
          <w:rFonts w:ascii="Arial" w:hAnsi="Arial" w:cs="Arial"/>
          <w:sz w:val="18"/>
          <w:szCs w:val="18"/>
        </w:rPr>
        <w:t xml:space="preserve">Participé en una mesa de trabajo Juan Esteban Bonilla coordinador técnico, quien proporcionó una breve presentación del programa Activamente de la </w:t>
      </w:r>
      <w:r w:rsidR="0047028F" w:rsidRPr="0047028F">
        <w:rPr>
          <w:rFonts w:ascii="Arial" w:hAnsi="Arial" w:cs="Arial"/>
          <w:sz w:val="18"/>
          <w:szCs w:val="18"/>
        </w:rPr>
        <w:t>secretaria</w:t>
      </w:r>
      <w:r w:rsidRPr="0047028F">
        <w:rPr>
          <w:rFonts w:ascii="Arial" w:hAnsi="Arial" w:cs="Arial"/>
          <w:sz w:val="18"/>
          <w:szCs w:val="18"/>
        </w:rPr>
        <w:t xml:space="preserve"> del Deporte y la Recreación</w:t>
      </w:r>
    </w:p>
    <w:p w14:paraId="24654B18" w14:textId="019E7A33" w:rsidR="004C6071" w:rsidRPr="0047028F" w:rsidRDefault="004C6071" w:rsidP="00D40299">
      <w:pPr>
        <w:pStyle w:val="Prrafodelista"/>
        <w:jc w:val="both"/>
        <w:rPr>
          <w:rFonts w:ascii="Arial" w:hAnsi="Arial" w:cs="Arial"/>
          <w:sz w:val="18"/>
          <w:szCs w:val="18"/>
        </w:rPr>
      </w:pPr>
    </w:p>
    <w:p w14:paraId="5CFE9ADA" w14:textId="77777777" w:rsidR="004C6071" w:rsidRPr="0047028F" w:rsidRDefault="004C6071" w:rsidP="00D40299">
      <w:pPr>
        <w:pStyle w:val="Prrafodelista"/>
        <w:jc w:val="both"/>
        <w:rPr>
          <w:rFonts w:ascii="Arial" w:hAnsi="Arial" w:cs="Arial"/>
          <w:sz w:val="18"/>
          <w:szCs w:val="18"/>
        </w:rPr>
      </w:pPr>
    </w:p>
    <w:p w14:paraId="2E8793CF" w14:textId="77777777" w:rsidR="004C6071" w:rsidRPr="0047028F" w:rsidRDefault="004C6071" w:rsidP="00D40299">
      <w:pPr>
        <w:pStyle w:val="Prrafodelista"/>
        <w:widowControl w:val="0"/>
        <w:numPr>
          <w:ilvl w:val="0"/>
          <w:numId w:val="20"/>
        </w:numPr>
        <w:suppressAutoHyphens w:val="0"/>
        <w:autoSpaceDE w:val="0"/>
        <w:ind w:right="446"/>
        <w:jc w:val="both"/>
        <w:textAlignment w:val="auto"/>
        <w:rPr>
          <w:rFonts w:ascii="Arial" w:hAnsi="Arial" w:cs="Arial"/>
          <w:sz w:val="18"/>
          <w:szCs w:val="18"/>
        </w:rPr>
      </w:pPr>
      <w:r w:rsidRPr="0047028F">
        <w:rPr>
          <w:rFonts w:ascii="Arial" w:hAnsi="Arial" w:cs="Arial"/>
          <w:sz w:val="18"/>
          <w:szCs w:val="18"/>
        </w:rPr>
        <w:t>Brindar apoyo en las actividades operativas, logísticas o asistenciales de carácter misional de la Secretaría de Deporte y Recreación, en el cumplimiento del objeto contractual.</w:t>
      </w:r>
    </w:p>
    <w:p w14:paraId="223E3448" w14:textId="77777777" w:rsidR="004C6071" w:rsidRPr="0047028F" w:rsidRDefault="004C6071" w:rsidP="00D40299">
      <w:pPr>
        <w:pStyle w:val="Prrafodelista"/>
        <w:jc w:val="both"/>
        <w:rPr>
          <w:rFonts w:ascii="Arial" w:hAnsi="Arial" w:cs="Arial"/>
          <w:sz w:val="18"/>
          <w:szCs w:val="18"/>
        </w:rPr>
      </w:pPr>
    </w:p>
    <w:p w14:paraId="03C682A2" w14:textId="4612F7E3" w:rsidR="004C6071" w:rsidRPr="0047028F" w:rsidRDefault="004C6071" w:rsidP="00D40299">
      <w:pPr>
        <w:pStyle w:val="Prrafodelista"/>
        <w:numPr>
          <w:ilvl w:val="0"/>
          <w:numId w:val="21"/>
        </w:numPr>
        <w:jc w:val="both"/>
        <w:rPr>
          <w:rFonts w:ascii="Arial" w:hAnsi="Arial" w:cs="Arial"/>
          <w:sz w:val="18"/>
          <w:szCs w:val="18"/>
        </w:rPr>
      </w:pPr>
      <w:r w:rsidRPr="0047028F">
        <w:rPr>
          <w:rFonts w:ascii="Arial" w:hAnsi="Arial" w:cs="Arial"/>
          <w:sz w:val="18"/>
          <w:szCs w:val="18"/>
        </w:rPr>
        <w:t xml:space="preserve">  No fue requerido para esta actividad durante este periodo.</w:t>
      </w:r>
    </w:p>
    <w:p w14:paraId="718E2AE3" w14:textId="77777777" w:rsidR="004C6071" w:rsidRPr="0047028F" w:rsidRDefault="004C6071" w:rsidP="00D40299">
      <w:pPr>
        <w:pStyle w:val="Prrafodelista"/>
        <w:jc w:val="both"/>
        <w:rPr>
          <w:rFonts w:ascii="Arial" w:hAnsi="Arial" w:cs="Arial"/>
          <w:sz w:val="18"/>
          <w:szCs w:val="18"/>
        </w:rPr>
      </w:pPr>
    </w:p>
    <w:p w14:paraId="5668D1AC" w14:textId="03FEFA6B" w:rsidR="004C6071" w:rsidRPr="0047028F" w:rsidRDefault="004C6071" w:rsidP="00D40299">
      <w:pPr>
        <w:pStyle w:val="Prrafodelista"/>
        <w:widowControl w:val="0"/>
        <w:numPr>
          <w:ilvl w:val="0"/>
          <w:numId w:val="20"/>
        </w:numPr>
        <w:suppressAutoHyphens w:val="0"/>
        <w:autoSpaceDE w:val="0"/>
        <w:ind w:right="446"/>
        <w:jc w:val="both"/>
        <w:textAlignment w:val="auto"/>
        <w:rPr>
          <w:rFonts w:ascii="Arial" w:hAnsi="Arial" w:cs="Arial"/>
          <w:sz w:val="18"/>
          <w:szCs w:val="18"/>
        </w:rPr>
      </w:pPr>
      <w:r w:rsidRPr="0047028F">
        <w:rPr>
          <w:rFonts w:ascii="Arial" w:hAnsi="Arial" w:cs="Arial"/>
          <w:sz w:val="18"/>
          <w:szCs w:val="18"/>
        </w:rPr>
        <w:t>Las demás desarrolladas en el objeto contractual</w:t>
      </w:r>
    </w:p>
    <w:p w14:paraId="492C62E2" w14:textId="3CDFE5FA" w:rsidR="004C6071" w:rsidRPr="0047028F" w:rsidRDefault="004C6071" w:rsidP="00D40299">
      <w:pPr>
        <w:pStyle w:val="Prrafodelista"/>
        <w:numPr>
          <w:ilvl w:val="0"/>
          <w:numId w:val="21"/>
        </w:numPr>
        <w:rPr>
          <w:rFonts w:ascii="Arial" w:hAnsi="Arial" w:cs="Arial"/>
          <w:sz w:val="18"/>
          <w:szCs w:val="18"/>
        </w:rPr>
      </w:pPr>
      <w:r w:rsidRPr="0047028F">
        <w:rPr>
          <w:rFonts w:ascii="Arial" w:hAnsi="Arial" w:cs="Arial"/>
          <w:sz w:val="18"/>
          <w:szCs w:val="18"/>
        </w:rPr>
        <w:t>Asistí a una mesa de trabajo donde se dieron las pautas para la realización de las cuentas de cobro para la entrega en los tiempos estipulados a cargo de la asistencial encargada de la revisión de la misma.</w:t>
      </w:r>
    </w:p>
    <w:p w14:paraId="0CD507E2" w14:textId="03F599DC" w:rsidR="0092241A" w:rsidRPr="0047028F" w:rsidRDefault="0092241A" w:rsidP="00D40299">
      <w:pPr>
        <w:pStyle w:val="Textoindependiente"/>
        <w:rPr>
          <w:rFonts w:ascii="Arial" w:hAnsi="Arial" w:cs="Arial"/>
          <w:b/>
          <w:sz w:val="18"/>
          <w:szCs w:val="18"/>
        </w:rPr>
      </w:pPr>
    </w:p>
    <w:p w14:paraId="577AB278" w14:textId="77777777" w:rsidR="004C6071" w:rsidRPr="0047028F" w:rsidRDefault="004C6071" w:rsidP="00D40299">
      <w:pPr>
        <w:pStyle w:val="Textoindependiente"/>
        <w:rPr>
          <w:rFonts w:ascii="Arial" w:hAnsi="Arial" w:cs="Arial"/>
          <w:b/>
          <w:sz w:val="18"/>
          <w:szCs w:val="18"/>
        </w:rPr>
      </w:pPr>
    </w:p>
    <w:p w14:paraId="79F592D2" w14:textId="0C411E2A" w:rsidR="00A82B09" w:rsidRPr="0047028F" w:rsidRDefault="00A82B09" w:rsidP="00D40299">
      <w:pPr>
        <w:pStyle w:val="Textoindependiente"/>
        <w:rPr>
          <w:rFonts w:ascii="Arial" w:hAnsi="Arial" w:cs="Arial"/>
          <w:b/>
          <w:sz w:val="18"/>
          <w:szCs w:val="18"/>
        </w:rPr>
      </w:pPr>
      <w:r w:rsidRPr="0047028F">
        <w:rPr>
          <w:rFonts w:ascii="Arial" w:hAnsi="Arial" w:cs="Arial"/>
          <w:sz w:val="18"/>
          <w:szCs w:val="18"/>
        </w:rPr>
        <w:t xml:space="preserve">Informe de gestión relacionada con la ejecución de la </w:t>
      </w:r>
      <w:r w:rsidRPr="0047028F">
        <w:rPr>
          <w:rFonts w:ascii="Arial" w:hAnsi="Arial" w:cs="Arial"/>
          <w:b/>
          <w:sz w:val="18"/>
          <w:szCs w:val="18"/>
        </w:rPr>
        <w:t>SEGUNDA CUOTA</w:t>
      </w:r>
    </w:p>
    <w:p w14:paraId="02025DA5" w14:textId="213BCC24" w:rsidR="007C5227" w:rsidRPr="0047028F" w:rsidRDefault="007C5227" w:rsidP="00D40299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18"/>
          <w:szCs w:val="18"/>
        </w:rPr>
      </w:pPr>
    </w:p>
    <w:p w14:paraId="51696BAC" w14:textId="77777777" w:rsidR="004C6071" w:rsidRPr="0047028F" w:rsidRDefault="004C6071" w:rsidP="00D40299">
      <w:pPr>
        <w:pStyle w:val="Textoindependiente"/>
        <w:spacing w:before="7"/>
        <w:rPr>
          <w:rFonts w:ascii="Arial" w:hAnsi="Arial" w:cs="Arial"/>
          <w:color w:val="FF0000"/>
          <w:sz w:val="18"/>
          <w:szCs w:val="18"/>
        </w:rPr>
      </w:pPr>
    </w:p>
    <w:p w14:paraId="6C12BF05" w14:textId="1EC956CE" w:rsidR="00A02579" w:rsidRPr="0047028F" w:rsidRDefault="00A02579" w:rsidP="00A02579">
      <w:pPr>
        <w:pStyle w:val="Textoindependiente"/>
        <w:numPr>
          <w:ilvl w:val="0"/>
          <w:numId w:val="25"/>
        </w:numPr>
        <w:rPr>
          <w:rFonts w:ascii="Arial" w:hAnsi="Arial" w:cs="Arial"/>
          <w:sz w:val="18"/>
          <w:szCs w:val="18"/>
          <w:lang w:eastAsia="es-ES"/>
        </w:rPr>
      </w:pPr>
      <w:r w:rsidRPr="0047028F">
        <w:rPr>
          <w:rFonts w:ascii="Arial" w:hAnsi="Arial" w:cs="Arial"/>
          <w:sz w:val="18"/>
          <w:szCs w:val="18"/>
          <w:lang w:eastAsia="es-ES"/>
        </w:rPr>
        <w:t>Apoyar la ejecución de las jornadas y eventos realizados en campo, para la intervención con la población de adulto y adulto mayor que maneja el proyecto denominado activamente, así como al proceso de socialización y a la vinculación de la población beneficiaría del Proyecto.</w:t>
      </w:r>
    </w:p>
    <w:p w14:paraId="26371C34" w14:textId="77777777" w:rsidR="00A02579" w:rsidRPr="0047028F" w:rsidRDefault="00A02579" w:rsidP="00A02579">
      <w:pPr>
        <w:pStyle w:val="Textoindependiente"/>
        <w:rPr>
          <w:rFonts w:ascii="Arial" w:hAnsi="Arial" w:cs="Arial"/>
          <w:sz w:val="18"/>
          <w:szCs w:val="18"/>
          <w:lang w:eastAsia="es-ES"/>
        </w:rPr>
      </w:pPr>
    </w:p>
    <w:p w14:paraId="2B41B442" w14:textId="77777777" w:rsidR="00A02579" w:rsidRPr="0047028F" w:rsidRDefault="00A02579" w:rsidP="00A02579">
      <w:pPr>
        <w:pStyle w:val="Textoindependiente"/>
        <w:numPr>
          <w:ilvl w:val="0"/>
          <w:numId w:val="23"/>
        </w:numPr>
        <w:rPr>
          <w:rFonts w:ascii="Arial" w:hAnsi="Arial" w:cs="Arial"/>
          <w:sz w:val="18"/>
          <w:szCs w:val="18"/>
          <w:lang w:eastAsia="es-ES"/>
        </w:rPr>
      </w:pPr>
      <w:r w:rsidRPr="0047028F">
        <w:rPr>
          <w:rFonts w:ascii="Arial" w:hAnsi="Arial" w:cs="Arial"/>
          <w:sz w:val="18"/>
          <w:szCs w:val="18"/>
          <w:lang w:eastAsia="es-ES"/>
        </w:rPr>
        <w:t>Diseñé, planifiqué y llevé a cabo sesiones de actividad física adaptadas a las necesidades y capacidades de adultos y adultos mayores en la Comuna 19 de Santiago de Cali. Estas actividades no solo fomentaron el desarrollo y mantenimiento de sus capacidades físicas, sino que también contribuyeron al fortalecimiento de vínculos sociales, la mejora del estado de ánimo y la promoción de un estilo de vida activo y saludable. El enfoque fue inclusivo, respetando la diversidad funcional y fomentando la participación comunitaria.</w:t>
      </w:r>
    </w:p>
    <w:p w14:paraId="12AD18C1" w14:textId="77777777" w:rsidR="00A02579" w:rsidRPr="0047028F" w:rsidRDefault="00A02579" w:rsidP="00A02579">
      <w:pPr>
        <w:pStyle w:val="Textoindependiente"/>
        <w:rPr>
          <w:rFonts w:ascii="Arial" w:hAnsi="Arial" w:cs="Arial"/>
          <w:sz w:val="18"/>
          <w:szCs w:val="18"/>
          <w:lang w:eastAsia="es-ES"/>
        </w:rPr>
      </w:pPr>
    </w:p>
    <w:p w14:paraId="159B5040" w14:textId="77777777" w:rsidR="00A02579" w:rsidRPr="0047028F" w:rsidRDefault="00A02579" w:rsidP="00A02579">
      <w:pPr>
        <w:pStyle w:val="Textoindependiente"/>
        <w:numPr>
          <w:ilvl w:val="0"/>
          <w:numId w:val="25"/>
        </w:numPr>
        <w:rPr>
          <w:rFonts w:ascii="Arial" w:hAnsi="Arial" w:cs="Arial"/>
          <w:sz w:val="18"/>
          <w:szCs w:val="18"/>
          <w:lang w:eastAsia="es-ES"/>
        </w:rPr>
      </w:pPr>
      <w:r w:rsidRPr="0047028F">
        <w:rPr>
          <w:rFonts w:ascii="Arial" w:hAnsi="Arial" w:cs="Arial"/>
          <w:sz w:val="18"/>
          <w:szCs w:val="18"/>
          <w:lang w:eastAsia="es-ES"/>
        </w:rPr>
        <w:t>Apoyar la elaboración y presentación de informes, registró de los beneficiarios del proyecto a través de la plataforma SIDER, registro fotográfico y bases de datos, correspondiente a los jornadas y eventos.</w:t>
      </w:r>
    </w:p>
    <w:p w14:paraId="02625A35" w14:textId="77777777" w:rsidR="00A02579" w:rsidRPr="0047028F" w:rsidRDefault="00A02579" w:rsidP="00A02579">
      <w:pPr>
        <w:pStyle w:val="Textoindependiente"/>
        <w:rPr>
          <w:rFonts w:ascii="Arial" w:hAnsi="Arial" w:cs="Arial"/>
          <w:sz w:val="18"/>
          <w:szCs w:val="18"/>
          <w:lang w:eastAsia="es-ES"/>
        </w:rPr>
      </w:pPr>
    </w:p>
    <w:p w14:paraId="122B4427" w14:textId="77777777" w:rsidR="00A02579" w:rsidRPr="0047028F" w:rsidRDefault="00A02579" w:rsidP="00A02579">
      <w:pPr>
        <w:pStyle w:val="Textoindependiente"/>
        <w:numPr>
          <w:ilvl w:val="0"/>
          <w:numId w:val="21"/>
        </w:numPr>
        <w:rPr>
          <w:rFonts w:ascii="Arial" w:hAnsi="Arial" w:cs="Arial"/>
          <w:sz w:val="18"/>
          <w:szCs w:val="18"/>
          <w:lang w:eastAsia="es-ES"/>
        </w:rPr>
      </w:pPr>
      <w:r w:rsidRPr="0047028F">
        <w:rPr>
          <w:rFonts w:ascii="Arial" w:hAnsi="Arial" w:cs="Arial"/>
          <w:sz w:val="18"/>
          <w:szCs w:val="18"/>
          <w:lang w:eastAsia="es-ES"/>
        </w:rPr>
        <w:t>Diseñé y gestioné el registro de inscripción de la comuna 19 de Santiago de Cali, realizando la carga correspondiente en la plataforma SIDER.</w:t>
      </w:r>
    </w:p>
    <w:p w14:paraId="20E235AF" w14:textId="77777777" w:rsidR="00A02579" w:rsidRPr="0047028F" w:rsidRDefault="00A02579" w:rsidP="00A02579">
      <w:pPr>
        <w:pStyle w:val="Textoindependiente"/>
        <w:rPr>
          <w:rFonts w:ascii="Arial" w:hAnsi="Arial" w:cs="Arial"/>
          <w:sz w:val="18"/>
          <w:szCs w:val="18"/>
          <w:lang w:eastAsia="es-ES"/>
        </w:rPr>
      </w:pPr>
    </w:p>
    <w:p w14:paraId="213236D2" w14:textId="77777777" w:rsidR="00A02579" w:rsidRPr="0047028F" w:rsidRDefault="00A02579" w:rsidP="00A02579">
      <w:pPr>
        <w:pStyle w:val="Textoindependiente"/>
        <w:numPr>
          <w:ilvl w:val="0"/>
          <w:numId w:val="25"/>
        </w:numPr>
        <w:rPr>
          <w:rFonts w:ascii="Arial" w:hAnsi="Arial" w:cs="Arial"/>
          <w:sz w:val="18"/>
          <w:szCs w:val="18"/>
          <w:lang w:eastAsia="es-ES"/>
        </w:rPr>
      </w:pPr>
      <w:r w:rsidRPr="0047028F">
        <w:rPr>
          <w:rFonts w:ascii="Arial" w:hAnsi="Arial" w:cs="Arial"/>
          <w:sz w:val="18"/>
          <w:szCs w:val="18"/>
          <w:lang w:eastAsia="es-ES"/>
        </w:rPr>
        <w:t>Asistir a las diferentes reuniones y capacitaciones programadas por el área de fomento y las propias del cargo, que sean necesarias para el desarrollo del programa.</w:t>
      </w:r>
    </w:p>
    <w:p w14:paraId="1E6DCB44" w14:textId="77777777" w:rsidR="00A02579" w:rsidRPr="0047028F" w:rsidRDefault="00A02579" w:rsidP="00A02579">
      <w:pPr>
        <w:pStyle w:val="Textoindependiente"/>
        <w:rPr>
          <w:rFonts w:ascii="Arial" w:hAnsi="Arial" w:cs="Arial"/>
          <w:sz w:val="18"/>
          <w:szCs w:val="18"/>
          <w:lang w:eastAsia="es-ES"/>
        </w:rPr>
      </w:pPr>
    </w:p>
    <w:p w14:paraId="751BB349" w14:textId="77777777" w:rsidR="00A02579" w:rsidRPr="0047028F" w:rsidRDefault="00A02579" w:rsidP="00A02579">
      <w:pPr>
        <w:pStyle w:val="Textoindependiente"/>
        <w:numPr>
          <w:ilvl w:val="0"/>
          <w:numId w:val="21"/>
        </w:numPr>
        <w:rPr>
          <w:rFonts w:ascii="Arial" w:hAnsi="Arial" w:cs="Arial"/>
          <w:sz w:val="18"/>
          <w:szCs w:val="18"/>
          <w:lang w:eastAsia="es-ES"/>
        </w:rPr>
      </w:pPr>
      <w:r w:rsidRPr="0047028F">
        <w:rPr>
          <w:rFonts w:ascii="Arial" w:hAnsi="Arial" w:cs="Arial"/>
          <w:sz w:val="18"/>
          <w:szCs w:val="18"/>
          <w:lang w:eastAsia="es-ES"/>
        </w:rPr>
        <w:t>Participé en una mesa de trabajo convocada por la coordinadora técnica del programa Activamente, durante la cual se proporcionó información clave para la correcta elaboración y presentación de las cuentas de cobro. Esta instancia permitió aclarar procedimientos administrativos, garantizar el cumplimiento de los requisitos establecidos y fortalecer la gestión documental del programa.</w:t>
      </w:r>
    </w:p>
    <w:p w14:paraId="42B9F194" w14:textId="77777777" w:rsidR="00A02579" w:rsidRPr="0047028F" w:rsidRDefault="00A02579" w:rsidP="00A02579">
      <w:pPr>
        <w:pStyle w:val="Textoindependiente"/>
        <w:rPr>
          <w:rFonts w:ascii="Arial" w:hAnsi="Arial" w:cs="Arial"/>
          <w:sz w:val="18"/>
          <w:szCs w:val="18"/>
          <w:lang w:eastAsia="es-ES"/>
        </w:rPr>
      </w:pPr>
    </w:p>
    <w:p w14:paraId="7275908E" w14:textId="77777777" w:rsidR="00A02579" w:rsidRPr="0047028F" w:rsidRDefault="00A02579" w:rsidP="00A02579">
      <w:pPr>
        <w:pStyle w:val="Textoindependiente"/>
        <w:numPr>
          <w:ilvl w:val="0"/>
          <w:numId w:val="25"/>
        </w:numPr>
        <w:rPr>
          <w:rFonts w:ascii="Arial" w:hAnsi="Arial" w:cs="Arial"/>
          <w:sz w:val="18"/>
          <w:szCs w:val="18"/>
          <w:lang w:eastAsia="es-ES"/>
        </w:rPr>
      </w:pPr>
      <w:r w:rsidRPr="0047028F">
        <w:rPr>
          <w:rFonts w:ascii="Arial" w:hAnsi="Arial" w:cs="Arial"/>
          <w:sz w:val="18"/>
          <w:szCs w:val="18"/>
          <w:lang w:eastAsia="es-ES"/>
        </w:rPr>
        <w:t>Brindar apoyo en las actividades operativas, logísticas o asistenciales de carácter misional de la Secretaría de Deporte y Recreación, en el cumplimiento del objeto contractual.</w:t>
      </w:r>
    </w:p>
    <w:p w14:paraId="233796F7" w14:textId="77777777" w:rsidR="00A02579" w:rsidRPr="0047028F" w:rsidRDefault="00A02579" w:rsidP="00A02579">
      <w:pPr>
        <w:pStyle w:val="Textoindependiente"/>
        <w:rPr>
          <w:rFonts w:ascii="Arial" w:hAnsi="Arial" w:cs="Arial"/>
          <w:sz w:val="18"/>
          <w:szCs w:val="18"/>
          <w:lang w:eastAsia="es-ES"/>
        </w:rPr>
      </w:pPr>
    </w:p>
    <w:p w14:paraId="640F9050" w14:textId="20D21E1B" w:rsidR="00A02579" w:rsidRPr="0047028F" w:rsidRDefault="00A02579" w:rsidP="00A02579">
      <w:pPr>
        <w:pStyle w:val="Textoindependiente"/>
        <w:numPr>
          <w:ilvl w:val="0"/>
          <w:numId w:val="21"/>
        </w:numPr>
        <w:rPr>
          <w:rFonts w:ascii="Arial" w:hAnsi="Arial" w:cs="Arial"/>
          <w:sz w:val="18"/>
          <w:szCs w:val="18"/>
          <w:lang w:eastAsia="es-ES"/>
        </w:rPr>
      </w:pPr>
      <w:r w:rsidRPr="0047028F">
        <w:rPr>
          <w:rFonts w:ascii="Arial" w:hAnsi="Arial" w:cs="Arial"/>
          <w:sz w:val="18"/>
          <w:szCs w:val="18"/>
          <w:lang w:eastAsia="es-ES"/>
        </w:rPr>
        <w:t>Presté apoyo en las actividades asignadas por el supervisor del contrato, cumpliendo con responsabilidad las tareas encomendadas. Como parte de estas labores, asistí a la Ciudadela de la Alegría, donde llevamos a cabo una jornada recreativa dirigida a personas adultas y adultas mayores. Durante esta actividad, se promovieron espacios de integración, esparcimiento y bienestar emocional, mediante dinámicas lúdicas, ejercicios suaves y momentos de socialización. Estas iniciativas no solo contribuyeron al fortalecimiento del vínculo comunitario, sino también al mejoramiento de la calidad de vida de los participantes.</w:t>
      </w:r>
    </w:p>
    <w:p w14:paraId="44203FA1" w14:textId="77777777" w:rsidR="00A02579" w:rsidRPr="0047028F" w:rsidRDefault="00A02579" w:rsidP="00A02579">
      <w:pPr>
        <w:pStyle w:val="Textoindependiente"/>
        <w:rPr>
          <w:rFonts w:ascii="Arial" w:hAnsi="Arial" w:cs="Arial"/>
          <w:sz w:val="18"/>
          <w:szCs w:val="18"/>
          <w:lang w:eastAsia="es-ES"/>
        </w:rPr>
      </w:pPr>
    </w:p>
    <w:p w14:paraId="2435D2EA" w14:textId="77777777" w:rsidR="00A02579" w:rsidRPr="0047028F" w:rsidRDefault="00A02579" w:rsidP="00A02579">
      <w:pPr>
        <w:pStyle w:val="Textoindependiente"/>
        <w:numPr>
          <w:ilvl w:val="0"/>
          <w:numId w:val="25"/>
        </w:numPr>
        <w:rPr>
          <w:rFonts w:ascii="Arial" w:hAnsi="Arial" w:cs="Arial"/>
          <w:sz w:val="18"/>
          <w:szCs w:val="18"/>
          <w:lang w:eastAsia="es-ES"/>
        </w:rPr>
      </w:pPr>
      <w:r w:rsidRPr="0047028F">
        <w:rPr>
          <w:rFonts w:ascii="Arial" w:hAnsi="Arial" w:cs="Arial"/>
          <w:sz w:val="18"/>
          <w:szCs w:val="18"/>
          <w:lang w:eastAsia="es-ES"/>
        </w:rPr>
        <w:t>Las demás desarrolladas en el objeto contractual</w:t>
      </w:r>
    </w:p>
    <w:p w14:paraId="3FE9232A" w14:textId="77777777" w:rsidR="00A02579" w:rsidRPr="0047028F" w:rsidRDefault="00A02579" w:rsidP="00A02579">
      <w:pPr>
        <w:pStyle w:val="Textoindependiente"/>
        <w:rPr>
          <w:rFonts w:ascii="Arial" w:hAnsi="Arial" w:cs="Arial"/>
          <w:sz w:val="18"/>
          <w:szCs w:val="18"/>
          <w:lang w:eastAsia="es-ES"/>
        </w:rPr>
      </w:pPr>
    </w:p>
    <w:p w14:paraId="6DF6D906" w14:textId="77777777" w:rsidR="00A02579" w:rsidRPr="0047028F" w:rsidRDefault="00A02579" w:rsidP="00A02579">
      <w:pPr>
        <w:pStyle w:val="Textoindependiente"/>
        <w:numPr>
          <w:ilvl w:val="0"/>
          <w:numId w:val="21"/>
        </w:numPr>
        <w:rPr>
          <w:rFonts w:ascii="Arial" w:hAnsi="Arial" w:cs="Arial"/>
          <w:sz w:val="18"/>
          <w:szCs w:val="18"/>
          <w:lang w:eastAsia="es-ES"/>
        </w:rPr>
      </w:pPr>
      <w:r w:rsidRPr="0047028F">
        <w:rPr>
          <w:rFonts w:ascii="Arial" w:hAnsi="Arial" w:cs="Arial"/>
          <w:sz w:val="18"/>
          <w:szCs w:val="18"/>
          <w:lang w:eastAsia="es-ES"/>
        </w:rPr>
        <w:t>Desarrollé y dirigí actividades de actividad física para el Club Deportivo La Rivera, integrando ejercicios recreativos y deportivos orientados a mejorar la condición física, la coordinación motriz y la participación activa de los asistentes. Las sesiones incluyeron dinámicas grupales, juegos adaptados y prácticas deportivas, promoviendo tanto el bienestar físico como la integración social de los participantes en un ambiente seguro y motivador.</w:t>
      </w:r>
    </w:p>
    <w:p w14:paraId="3CEE18AB" w14:textId="506CAAC1" w:rsidR="00A82B09" w:rsidRPr="0047028F" w:rsidRDefault="00A82B09" w:rsidP="00D40299">
      <w:pPr>
        <w:pStyle w:val="Textoindependiente"/>
        <w:rPr>
          <w:rFonts w:ascii="Arial" w:hAnsi="Arial" w:cs="Arial"/>
          <w:b/>
          <w:sz w:val="18"/>
          <w:szCs w:val="18"/>
        </w:rPr>
      </w:pPr>
    </w:p>
    <w:p w14:paraId="20C258A9" w14:textId="49AEA944" w:rsidR="00411132" w:rsidRPr="0047028F" w:rsidRDefault="002020A3" w:rsidP="00D40299">
      <w:pPr>
        <w:suppressAutoHyphens w:val="0"/>
        <w:jc w:val="both"/>
        <w:rPr>
          <w:rFonts w:ascii="Arial" w:hAnsi="Arial" w:cs="Arial"/>
          <w:sz w:val="18"/>
          <w:szCs w:val="18"/>
        </w:rPr>
      </w:pPr>
      <w:r w:rsidRPr="0047028F">
        <w:rPr>
          <w:rFonts w:ascii="Arial" w:hAnsi="Arial" w:cs="Arial"/>
          <w:sz w:val="18"/>
          <w:szCs w:val="18"/>
        </w:rPr>
        <w:t xml:space="preserve">Para constancia de lo anterior, se firma en Santiago de Cali a los </w:t>
      </w:r>
      <w:r w:rsidR="0047028F">
        <w:rPr>
          <w:rFonts w:ascii="Arial" w:hAnsi="Arial" w:cs="Arial"/>
          <w:sz w:val="18"/>
          <w:szCs w:val="18"/>
        </w:rPr>
        <w:t>30</w:t>
      </w:r>
      <w:r w:rsidR="0084763A" w:rsidRPr="0047028F">
        <w:rPr>
          <w:rFonts w:ascii="Arial" w:hAnsi="Arial" w:cs="Arial"/>
          <w:sz w:val="18"/>
          <w:szCs w:val="18"/>
        </w:rPr>
        <w:t xml:space="preserve"> </w:t>
      </w:r>
      <w:r w:rsidRPr="0047028F">
        <w:rPr>
          <w:rFonts w:ascii="Arial" w:hAnsi="Arial" w:cs="Arial"/>
          <w:sz w:val="18"/>
          <w:szCs w:val="18"/>
        </w:rPr>
        <w:t xml:space="preserve">días del mes de </w:t>
      </w:r>
      <w:r w:rsidR="0047028F">
        <w:rPr>
          <w:rFonts w:ascii="Arial" w:hAnsi="Arial" w:cs="Arial"/>
          <w:sz w:val="18"/>
          <w:szCs w:val="18"/>
        </w:rPr>
        <w:t>Mayo</w:t>
      </w:r>
      <w:r w:rsidRPr="0047028F">
        <w:rPr>
          <w:rFonts w:ascii="Arial" w:hAnsi="Arial" w:cs="Arial"/>
          <w:sz w:val="18"/>
          <w:szCs w:val="18"/>
        </w:rPr>
        <w:t xml:space="preserve"> de 202</w:t>
      </w:r>
      <w:r w:rsidR="0084763A" w:rsidRPr="0047028F">
        <w:rPr>
          <w:rFonts w:ascii="Arial" w:hAnsi="Arial" w:cs="Arial"/>
          <w:sz w:val="18"/>
          <w:szCs w:val="18"/>
        </w:rPr>
        <w:t>5</w:t>
      </w:r>
    </w:p>
    <w:p w14:paraId="08BBF710" w14:textId="603B0F9B" w:rsidR="006A2B9C" w:rsidRPr="004C6071" w:rsidRDefault="006A2B9C" w:rsidP="00D40299">
      <w:pPr>
        <w:suppressAutoHyphens w:val="0"/>
        <w:jc w:val="both"/>
        <w:rPr>
          <w:rFonts w:ascii="Arial" w:hAnsi="Arial" w:cs="Arial"/>
        </w:rPr>
      </w:pPr>
    </w:p>
    <w:p w14:paraId="72B14B1B" w14:textId="77777777" w:rsidR="0047028F" w:rsidRDefault="006A2B9C" w:rsidP="0047028F">
      <w:pPr>
        <w:suppressAutoHyphens w:val="0"/>
        <w:jc w:val="both"/>
        <w:rPr>
          <w:rFonts w:ascii="Arial" w:hAnsi="Arial" w:cs="Arial"/>
        </w:rPr>
      </w:pPr>
      <w:r w:rsidRPr="004C6071">
        <w:rPr>
          <w:rFonts w:ascii="Arial" w:hAnsi="Arial" w:cs="Arial"/>
        </w:rPr>
        <w:t>Atentamente,</w:t>
      </w:r>
    </w:p>
    <w:p w14:paraId="482DB01D" w14:textId="6BC1539B" w:rsidR="006E3A73" w:rsidRPr="0047028F" w:rsidRDefault="00D40299" w:rsidP="0047028F">
      <w:pPr>
        <w:suppressAutoHyphens w:val="0"/>
        <w:jc w:val="both"/>
        <w:rPr>
          <w:rFonts w:ascii="Arial" w:hAnsi="Arial" w:cs="Arial"/>
        </w:rPr>
      </w:pPr>
      <w:r>
        <w:rPr>
          <w:noProof/>
          <w:lang w:val="es-CO" w:eastAsia="es-CO"/>
        </w:rPr>
        <w:drawing>
          <wp:anchor distT="0" distB="0" distL="114300" distR="114300" simplePos="0" relativeHeight="251659264" behindDoc="0" locked="0" layoutInCell="1" allowOverlap="1" wp14:anchorId="7E9088ED" wp14:editId="1904C96F">
            <wp:simplePos x="0" y="0"/>
            <wp:positionH relativeFrom="column">
              <wp:posOffset>19050</wp:posOffset>
            </wp:positionH>
            <wp:positionV relativeFrom="paragraph">
              <wp:posOffset>87630</wp:posOffset>
            </wp:positionV>
            <wp:extent cx="1600199" cy="388620"/>
            <wp:effectExtent l="0" t="0" r="0" b="0"/>
            <wp:wrapNone/>
            <wp:docPr id="2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199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A5FA02D" w14:textId="708A1898" w:rsidR="006E3A73" w:rsidRDefault="006E3A73" w:rsidP="006F2DEB">
      <w:pPr>
        <w:pStyle w:val="Textoindependiente"/>
        <w:pBdr>
          <w:bottom w:val="single" w:sz="12" w:space="1" w:color="auto"/>
        </w:pBdr>
        <w:rPr>
          <w:rFonts w:ascii="Arial" w:hAnsi="Arial" w:cs="Arial"/>
          <w:color w:val="000000"/>
        </w:rPr>
      </w:pPr>
    </w:p>
    <w:p w14:paraId="4DA02BAD" w14:textId="77777777" w:rsidR="0047028F" w:rsidRPr="004C6071" w:rsidRDefault="0047028F" w:rsidP="0047028F">
      <w:pPr>
        <w:pStyle w:val="Textoindependiente"/>
        <w:pBdr>
          <w:bottom w:val="single" w:sz="12" w:space="1" w:color="auto"/>
        </w:pBdr>
        <w:jc w:val="center"/>
        <w:rPr>
          <w:rFonts w:ascii="Arial" w:hAnsi="Arial" w:cs="Arial"/>
          <w:color w:val="000000"/>
        </w:rPr>
      </w:pPr>
    </w:p>
    <w:p w14:paraId="56E519E5" w14:textId="2E1F3EF2" w:rsidR="0047028F" w:rsidRPr="0047028F" w:rsidRDefault="0047028F" w:rsidP="0047028F">
      <w:pPr>
        <w:pStyle w:val="Textoindependiente"/>
        <w:rPr>
          <w:rFonts w:ascii="Arial" w:hAnsi="Arial" w:cs="Arial"/>
        </w:rPr>
      </w:pPr>
      <w:r w:rsidRPr="0047028F">
        <w:rPr>
          <w:rFonts w:ascii="Arial" w:hAnsi="Arial" w:cs="Arial"/>
        </w:rPr>
        <w:t>ANGIE NATALY OROZCO OSORIO</w:t>
      </w:r>
    </w:p>
    <w:p w14:paraId="52B31E59" w14:textId="7FB5CAAF" w:rsidR="003A55A7" w:rsidRPr="004C6071" w:rsidRDefault="00D743F1">
      <w:pPr>
        <w:pStyle w:val="Textoindependiente"/>
        <w:rPr>
          <w:rFonts w:ascii="Arial" w:hAnsi="Arial" w:cs="Arial"/>
          <w:color w:val="000000"/>
        </w:rPr>
      </w:pPr>
      <w:r w:rsidRPr="00D40299">
        <w:rPr>
          <w:rFonts w:ascii="Arial" w:hAnsi="Arial" w:cs="Arial"/>
          <w:color w:val="000000"/>
        </w:rPr>
        <w:t>CEDULA</w:t>
      </w:r>
      <w:r w:rsidR="0074664D" w:rsidRPr="00D40299">
        <w:rPr>
          <w:rFonts w:ascii="Arial" w:hAnsi="Arial" w:cs="Arial"/>
          <w:color w:val="000000"/>
        </w:rPr>
        <w:t xml:space="preserve"> </w:t>
      </w:r>
      <w:r w:rsidR="0047028F" w:rsidRPr="0047028F">
        <w:rPr>
          <w:rFonts w:ascii="Arial" w:hAnsi="Arial" w:cs="Arial"/>
        </w:rPr>
        <w:t>1010095118 DE Santiago de Cali</w:t>
      </w:r>
      <w:r w:rsidR="001405D6" w:rsidRPr="004C6071">
        <w:rPr>
          <w:rFonts w:ascii="Arial" w:hAnsi="Arial" w:cs="Arial"/>
        </w:rPr>
        <w:tab/>
        <w:t xml:space="preserve">  </w:t>
      </w:r>
      <w:r w:rsidR="008054F8" w:rsidRPr="004C6071">
        <w:rPr>
          <w:rFonts w:ascii="Arial" w:hAnsi="Arial" w:cs="Arial"/>
        </w:rPr>
        <w:t xml:space="preserve">  </w:t>
      </w:r>
    </w:p>
    <w:p w14:paraId="3CA026CE" w14:textId="77777777" w:rsidR="00B10B35" w:rsidRPr="004C6071" w:rsidRDefault="00CA5E7F">
      <w:pPr>
        <w:pStyle w:val="Textoindependiente"/>
        <w:rPr>
          <w:rFonts w:ascii="Arial" w:hAnsi="Arial" w:cs="Arial"/>
        </w:rPr>
      </w:pPr>
      <w:r w:rsidRPr="004C6071">
        <w:rPr>
          <w:rFonts w:ascii="Arial" w:hAnsi="Arial" w:cs="Arial"/>
        </w:rPr>
        <w:t>CONTRATISTA</w:t>
      </w:r>
      <w:r w:rsidRPr="004C6071">
        <w:rPr>
          <w:rFonts w:ascii="Arial" w:hAnsi="Arial" w:cs="Arial"/>
        </w:rPr>
        <w:tab/>
      </w:r>
      <w:r w:rsidRPr="004C6071">
        <w:rPr>
          <w:rFonts w:ascii="Arial" w:hAnsi="Arial" w:cs="Arial"/>
          <w:b/>
        </w:rPr>
        <w:tab/>
      </w:r>
      <w:r w:rsidRPr="004C6071">
        <w:rPr>
          <w:rFonts w:ascii="Arial" w:hAnsi="Arial" w:cs="Arial"/>
          <w:lang w:val="pt-BR"/>
        </w:rPr>
        <w:t xml:space="preserve">             </w:t>
      </w:r>
    </w:p>
    <w:sectPr w:rsidR="00B10B35" w:rsidRPr="004C6071" w:rsidSect="005324FD">
      <w:headerReference w:type="default" r:id="rId9"/>
      <w:footnotePr>
        <w:pos w:val="beneathText"/>
      </w:footnotePr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F81C1" w14:textId="77777777" w:rsidR="00567822" w:rsidRDefault="00567822">
      <w:r>
        <w:separator/>
      </w:r>
    </w:p>
  </w:endnote>
  <w:endnote w:type="continuationSeparator" w:id="0">
    <w:p w14:paraId="2629343A" w14:textId="77777777" w:rsidR="00567822" w:rsidRDefault="00567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76915" w14:textId="77777777" w:rsidR="00567822" w:rsidRDefault="00567822">
      <w:r>
        <w:separator/>
      </w:r>
    </w:p>
  </w:footnote>
  <w:footnote w:type="continuationSeparator" w:id="0">
    <w:p w14:paraId="329C28A8" w14:textId="77777777" w:rsidR="00567822" w:rsidRDefault="00567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A9985" w14:textId="657F5EAB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77B06C7A" w14:textId="229455A5"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="006A2B9C" w:rsidRPr="0092241A">
      <w:rPr>
        <w:rFonts w:ascii="Arial" w:hAnsi="Arial" w:cs="Arial"/>
        <w:b/>
        <w:bCs/>
        <w:lang w:val="es-MX"/>
      </w:rPr>
      <w:t>416</w:t>
    </w:r>
    <w:r w:rsidR="0092241A" w:rsidRPr="0092241A">
      <w:rPr>
        <w:rFonts w:ascii="Arial" w:hAnsi="Arial" w:cs="Arial"/>
        <w:b/>
        <w:bCs/>
        <w:lang w:val="es-MX"/>
      </w:rPr>
      <w:t>2</w:t>
    </w:r>
    <w:r w:rsidR="006A2B9C" w:rsidRPr="0092241A">
      <w:rPr>
        <w:rFonts w:ascii="Arial" w:hAnsi="Arial" w:cs="Arial"/>
        <w:b/>
        <w:bCs/>
        <w:lang w:val="es-MX"/>
      </w:rPr>
      <w:t>.010.</w:t>
    </w:r>
    <w:r w:rsidR="006A2B9C" w:rsidRPr="0047028F">
      <w:rPr>
        <w:rFonts w:ascii="Arial" w:hAnsi="Arial" w:cs="Arial"/>
        <w:b/>
        <w:bCs/>
        <w:lang w:val="es-MX"/>
      </w:rPr>
      <w:t>26.</w:t>
    </w:r>
    <w:r w:rsidR="0047028F">
      <w:rPr>
        <w:rFonts w:ascii="Arial" w:hAnsi="Arial" w:cs="Arial"/>
        <w:b/>
        <w:bCs/>
        <w:lang w:val="es-MX"/>
      </w:rPr>
      <w:t>1.1246.</w:t>
    </w:r>
    <w:r w:rsidR="006A2B9C" w:rsidRPr="0047028F">
      <w:rPr>
        <w:rFonts w:ascii="Arial" w:hAnsi="Arial" w:cs="Arial"/>
        <w:b/>
        <w:bCs/>
        <w:lang w:val="es-MX"/>
      </w:rPr>
      <w:t>202</w:t>
    </w:r>
    <w:r w:rsidR="0084763A" w:rsidRPr="0047028F">
      <w:rPr>
        <w:rFonts w:ascii="Arial" w:hAnsi="Arial" w:cs="Arial"/>
        <w:b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8E653CC"/>
    <w:multiLevelType w:val="hybridMultilevel"/>
    <w:tmpl w:val="7A6873CA"/>
    <w:lvl w:ilvl="0" w:tplc="1BC47464">
      <w:start w:val="2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8658CA"/>
    <w:multiLevelType w:val="hybridMultilevel"/>
    <w:tmpl w:val="2CAAF00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2D136C36"/>
    <w:multiLevelType w:val="hybridMultilevel"/>
    <w:tmpl w:val="65AE37D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4F5C3E11"/>
    <w:multiLevelType w:val="hybridMultilevel"/>
    <w:tmpl w:val="CBE4711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86349FE"/>
    <w:multiLevelType w:val="hybridMultilevel"/>
    <w:tmpl w:val="5980D9DE"/>
    <w:lvl w:ilvl="0" w:tplc="820A2F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DF7254"/>
    <w:multiLevelType w:val="hybridMultilevel"/>
    <w:tmpl w:val="C1AC5D14"/>
    <w:lvl w:ilvl="0" w:tplc="E05A59A0">
      <w:numFmt w:val="bullet"/>
      <w:lvlText w:val="-"/>
      <w:lvlJc w:val="left"/>
      <w:pPr>
        <w:ind w:left="720" w:hanging="360"/>
      </w:pPr>
      <w:rPr>
        <w:rFonts w:ascii="Arial" w:eastAsia="Arial MT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79994">
    <w:abstractNumId w:val="9"/>
  </w:num>
  <w:num w:numId="2" w16cid:durableId="1015694900">
    <w:abstractNumId w:val="1"/>
  </w:num>
  <w:num w:numId="3" w16cid:durableId="415514924">
    <w:abstractNumId w:val="4"/>
  </w:num>
  <w:num w:numId="4" w16cid:durableId="1017655430">
    <w:abstractNumId w:val="2"/>
  </w:num>
  <w:num w:numId="5" w16cid:durableId="591206632">
    <w:abstractNumId w:val="0"/>
  </w:num>
  <w:num w:numId="6" w16cid:durableId="955068022">
    <w:abstractNumId w:val="10"/>
  </w:num>
  <w:num w:numId="7" w16cid:durableId="1141537679">
    <w:abstractNumId w:val="24"/>
  </w:num>
  <w:num w:numId="8" w16cid:durableId="2011448707">
    <w:abstractNumId w:val="23"/>
  </w:num>
  <w:num w:numId="9" w16cid:durableId="598220599">
    <w:abstractNumId w:val="20"/>
  </w:num>
  <w:num w:numId="10" w16cid:durableId="1975329467">
    <w:abstractNumId w:val="17"/>
  </w:num>
  <w:num w:numId="11" w16cid:durableId="1774127093">
    <w:abstractNumId w:val="3"/>
  </w:num>
  <w:num w:numId="12" w16cid:durableId="1101798987">
    <w:abstractNumId w:val="16"/>
  </w:num>
  <w:num w:numId="13" w16cid:durableId="1845239747">
    <w:abstractNumId w:val="25"/>
  </w:num>
  <w:num w:numId="14" w16cid:durableId="511802216">
    <w:abstractNumId w:val="12"/>
  </w:num>
  <w:num w:numId="15" w16cid:durableId="562763150">
    <w:abstractNumId w:val="13"/>
  </w:num>
  <w:num w:numId="16" w16cid:durableId="1431121357">
    <w:abstractNumId w:val="11"/>
    <w:lvlOverride w:ilvl="0">
      <w:lvl w:ilvl="0">
        <w:numFmt w:val="decimal"/>
        <w:lvlText w:val="%1."/>
        <w:lvlJc w:val="left"/>
      </w:lvl>
    </w:lvlOverride>
  </w:num>
  <w:num w:numId="17" w16cid:durableId="1453590972">
    <w:abstractNumId w:val="19"/>
    <w:lvlOverride w:ilvl="0">
      <w:lvl w:ilvl="0">
        <w:numFmt w:val="decimal"/>
        <w:lvlText w:val="%1."/>
        <w:lvlJc w:val="left"/>
      </w:lvl>
    </w:lvlOverride>
  </w:num>
  <w:num w:numId="18" w16cid:durableId="1280648384">
    <w:abstractNumId w:val="22"/>
    <w:lvlOverride w:ilvl="0">
      <w:lvl w:ilvl="0">
        <w:numFmt w:val="decimal"/>
        <w:lvlText w:val="%1."/>
        <w:lvlJc w:val="left"/>
      </w:lvl>
    </w:lvlOverride>
  </w:num>
  <w:num w:numId="19" w16cid:durableId="1598247460">
    <w:abstractNumId w:val="26"/>
    <w:lvlOverride w:ilvl="0">
      <w:lvl w:ilvl="0">
        <w:numFmt w:val="decimal"/>
        <w:lvlText w:val="%1."/>
        <w:lvlJc w:val="left"/>
      </w:lvl>
    </w:lvlOverride>
  </w:num>
  <w:num w:numId="20" w16cid:durableId="1648632312">
    <w:abstractNumId w:val="21"/>
  </w:num>
  <w:num w:numId="21" w16cid:durableId="2139032214">
    <w:abstractNumId w:val="14"/>
  </w:num>
  <w:num w:numId="22" w16cid:durableId="2121797556">
    <w:abstractNumId w:val="27"/>
  </w:num>
  <w:num w:numId="23" w16cid:durableId="266078992">
    <w:abstractNumId w:val="28"/>
  </w:num>
  <w:num w:numId="24" w16cid:durableId="257720052">
    <w:abstractNumId w:val="15"/>
  </w:num>
  <w:num w:numId="25" w16cid:durableId="468328655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6" w:nlCheck="1" w:checkStyle="0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6F04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55E3C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2B74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28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71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67822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23DD"/>
    <w:rsid w:val="00653DA2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4D22"/>
    <w:rsid w:val="00965812"/>
    <w:rsid w:val="009660FA"/>
    <w:rsid w:val="009705D6"/>
    <w:rsid w:val="00970FF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579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299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065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uiPriority w:val="1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175E2-F789-49C4-B72D-FD7C4C8F0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923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jhon erick mora</cp:lastModifiedBy>
  <cp:revision>7</cp:revision>
  <cp:lastPrinted>2025-06-04T03:40:00Z</cp:lastPrinted>
  <dcterms:created xsi:type="dcterms:W3CDTF">2025-05-21T20:23:00Z</dcterms:created>
  <dcterms:modified xsi:type="dcterms:W3CDTF">2025-06-04T03:40:00Z</dcterms:modified>
</cp:coreProperties>
</file>